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823A002" w14:textId="77777777" w:rsidR="00952859" w:rsidRDefault="00952859" w:rsidP="00090C14">
      <w:pPr>
        <w:pStyle w:val="BodyText"/>
        <w:spacing w:before="40"/>
        <w:ind w:left="0" w:right="101"/>
        <w:jc w:val="right"/>
        <w:rPr>
          <w:b/>
          <w:sz w:val="20"/>
        </w:rPr>
      </w:pPr>
      <w:r>
        <w:rPr>
          <w:b/>
          <w:sz w:val="21"/>
        </w:rPr>
        <w:t>FOIRM</w:t>
      </w:r>
      <w:r>
        <w:rPr>
          <w:b/>
          <w:spacing w:val="-10"/>
          <w:sz w:val="21"/>
        </w:rPr>
        <w:t xml:space="preserve"> </w:t>
      </w:r>
      <w:r>
        <w:rPr>
          <w:b/>
          <w:spacing w:val="-1"/>
          <w:sz w:val="21"/>
        </w:rPr>
        <w:t>TIC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1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(2014)</w:t>
      </w:r>
    </w:p>
    <w:p w14:paraId="29BE34BC" w14:textId="77777777" w:rsidR="00952859" w:rsidRDefault="00952859" w:rsidP="00090C14">
      <w:pPr>
        <w:pStyle w:val="BodyText"/>
        <w:ind w:left="0"/>
        <w:rPr>
          <w:b/>
          <w:sz w:val="20"/>
        </w:rPr>
      </w:pPr>
    </w:p>
    <w:p w14:paraId="00F9D922" w14:textId="77777777" w:rsidR="00952859" w:rsidRDefault="00952859" w:rsidP="00090C14">
      <w:pPr>
        <w:pStyle w:val="BodyText"/>
        <w:spacing w:before="9"/>
        <w:ind w:left="0"/>
        <w:rPr>
          <w:b/>
          <w:sz w:val="19"/>
        </w:rPr>
      </w:pPr>
    </w:p>
    <w:p w14:paraId="0C0B8FBF" w14:textId="77777777" w:rsidR="00952859" w:rsidRDefault="00952859" w:rsidP="003767D1">
      <w:pPr>
        <w:pStyle w:val="Heading1"/>
        <w:spacing w:before="60"/>
        <w:ind w:left="0" w:right="434"/>
        <w:jc w:val="center"/>
        <w:rPr>
          <w:rFonts w:ascii="Arial" w:hAnsi="Arial"/>
        </w:rPr>
      </w:pPr>
      <w:r>
        <w:rPr>
          <w:bCs w:val="0"/>
          <w:iCs w:val="0"/>
          <w:szCs w:val="24"/>
        </w:rPr>
        <w:t>Galway City Council</w:t>
      </w:r>
    </w:p>
    <w:p w14:paraId="3296542D" w14:textId="77777777" w:rsidR="00952859" w:rsidRDefault="00952859" w:rsidP="003767D1">
      <w:pPr>
        <w:pStyle w:val="BodyText"/>
        <w:spacing w:before="120"/>
        <w:ind w:left="0" w:right="434"/>
        <w:jc w:val="center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32"/>
        </w:rPr>
        <w:t>Comhairle Cathrach na Gaillimhe</w:t>
      </w:r>
    </w:p>
    <w:p w14:paraId="4C2813C2" w14:textId="77777777" w:rsidR="00952859" w:rsidRDefault="00952859" w:rsidP="00090C14">
      <w:pPr>
        <w:pStyle w:val="BodyText"/>
        <w:ind w:left="0"/>
        <w:rPr>
          <w:rFonts w:ascii="Arial" w:hAnsi="Arial"/>
          <w:b/>
          <w:i/>
          <w:sz w:val="20"/>
        </w:rPr>
      </w:pPr>
    </w:p>
    <w:p w14:paraId="388ACDA9" w14:textId="77777777" w:rsidR="00952859" w:rsidRDefault="00952859" w:rsidP="00090C14">
      <w:pPr>
        <w:pStyle w:val="BodyText"/>
        <w:spacing w:before="9"/>
        <w:ind w:left="0"/>
        <w:rPr>
          <w:rFonts w:ascii="Arial" w:hAnsi="Arial"/>
          <w:b/>
          <w:i/>
          <w:sz w:val="19"/>
        </w:rPr>
      </w:pPr>
    </w:p>
    <w:p w14:paraId="400095D3" w14:textId="77777777" w:rsidR="00952859" w:rsidRDefault="004F34C5" w:rsidP="00090C14">
      <w:pPr>
        <w:pStyle w:val="BodyText"/>
        <w:spacing w:line="200" w:lineRule="atLeast"/>
        <w:ind w:left="547"/>
        <w:jc w:val="center"/>
        <w:rPr>
          <w:rFonts w:ascii="Arial" w:hAnsi="Arial"/>
          <w:b/>
          <w:i/>
          <w:sz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7417A08B" wp14:editId="4976EA35">
                <wp:extent cx="5215255" cy="414655"/>
                <wp:effectExtent l="6350" t="9525" r="7620" b="13970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5255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B5CAC2" w14:textId="77777777" w:rsidR="00952859" w:rsidRDefault="00952859" w:rsidP="00090C14">
                            <w:pPr>
                              <w:pStyle w:val="BodyText"/>
                              <w:spacing w:line="320" w:lineRule="exact"/>
                              <w:ind w:left="335"/>
                              <w:jc w:val="center"/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</w:pPr>
                            <w:r>
                              <w:rPr>
                                <w:rStyle w:val="tw4winMark"/>
                              </w:rPr>
                              <w:t>{0&gt;</w:t>
                            </w:r>
                            <w:r>
                              <w:rPr>
                                <w:b/>
                                <w:vanish/>
                                <w:color w:val="000009"/>
                                <w:spacing w:val="-1"/>
                                <w:sz w:val="28"/>
                              </w:rPr>
                              <w:t>Application</w:t>
                            </w:r>
                            <w:r>
                              <w:rPr>
                                <w:b/>
                                <w:vanish/>
                                <w:color w:val="000009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vanish/>
                                <w:color w:val="000009"/>
                                <w:spacing w:val="-1"/>
                                <w:sz w:val="28"/>
                              </w:rPr>
                              <w:t>to</w:t>
                            </w:r>
                            <w:r>
                              <w:rPr>
                                <w:b/>
                                <w:vanish/>
                                <w:color w:val="000009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vanish/>
                                <w:color w:val="000009"/>
                                <w:spacing w:val="-1"/>
                                <w:sz w:val="28"/>
                              </w:rPr>
                              <w:t>have</w:t>
                            </w:r>
                            <w:r>
                              <w:rPr>
                                <w:b/>
                                <w:vanish/>
                                <w:color w:val="000009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vanish/>
                                <w:color w:val="000009"/>
                                <w:sz w:val="28"/>
                              </w:rPr>
                              <w:t>a</w:t>
                            </w:r>
                            <w:r>
                              <w:rPr>
                                <w:b/>
                                <w:vanish/>
                                <w:color w:val="000009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vanish/>
                                <w:color w:val="000009"/>
                                <w:spacing w:val="-1"/>
                                <w:sz w:val="28"/>
                              </w:rPr>
                              <w:t>Housing</w:t>
                            </w:r>
                            <w:r>
                              <w:rPr>
                                <w:b/>
                                <w:vanish/>
                                <w:color w:val="000009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vanish/>
                                <w:color w:val="000009"/>
                                <w:spacing w:val="-1"/>
                                <w:sz w:val="28"/>
                              </w:rPr>
                              <w:t>Development</w:t>
                            </w:r>
                            <w:r>
                              <w:rPr>
                                <w:b/>
                                <w:vanish/>
                                <w:color w:val="000009"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vanish/>
                                <w:color w:val="000009"/>
                                <w:spacing w:val="-1"/>
                                <w:sz w:val="28"/>
                              </w:rPr>
                              <w:t>taken</w:t>
                            </w:r>
                            <w:r>
                              <w:rPr>
                                <w:b/>
                                <w:vanish/>
                                <w:color w:val="000009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vanish/>
                                <w:color w:val="000009"/>
                                <w:sz w:val="28"/>
                              </w:rPr>
                              <w:t>in</w:t>
                            </w:r>
                            <w:r>
                              <w:rPr>
                                <w:b/>
                                <w:vanish/>
                                <w:color w:val="000009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vanish/>
                                <w:color w:val="000009"/>
                                <w:spacing w:val="-1"/>
                                <w:sz w:val="28"/>
                              </w:rPr>
                              <w:t>charge</w:t>
                            </w:r>
                            <w:r>
                              <w:rPr>
                                <w:b/>
                                <w:vanish/>
                                <w:color w:val="000009"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vanish/>
                                <w:color w:val="000009"/>
                                <w:spacing w:val="-1"/>
                                <w:sz w:val="28"/>
                              </w:rPr>
                              <w:t>by</w:t>
                            </w:r>
                            <w:r>
                              <w:rPr>
                                <w:rStyle w:val="tw4winMark"/>
                              </w:rPr>
                              <w:t>&lt;}70{&gt;</w:t>
                            </w:r>
                            <w:r>
                              <w:rPr>
                                <w:b/>
                                <w:color w:val="000009"/>
                                <w:sz w:val="28"/>
                                <w:lang w:val="ga-IE"/>
                              </w:rPr>
                              <w:t>Iarratas chun Forbairt Tithíochta a thógáil i gcúram ag Comhairle Cathrach na Gaillimhe</w:t>
                            </w:r>
                            <w:r>
                              <w:rPr>
                                <w:rStyle w:val="tw4winMark"/>
                              </w:rPr>
                              <w:t>&lt;0}</w:t>
                            </w:r>
                          </w:p>
                          <w:p w14:paraId="003054EA" w14:textId="77777777" w:rsidR="00952859" w:rsidRDefault="00952859">
                            <w:pPr>
                              <w:pStyle w:val="BodyText"/>
                              <w:spacing w:line="320" w:lineRule="exact"/>
                              <w:ind w:left="3031"/>
                            </w:pPr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>Galway</w:t>
                            </w:r>
                            <w:r>
                              <w:rPr>
                                <w:b/>
                                <w:color w:val="000009"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>City</w:t>
                            </w:r>
                            <w:r>
                              <w:rPr>
                                <w:b/>
                                <w:color w:val="000009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>Council.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417A0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10.65pt;height:3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" strokeweight=".6pt">
                <v:textbox inset="0,0,0,0">
                  <w:txbxContent>
                    <w:p w14:paraId="53B5CAC2" w14:textId="77777777" w:rsidR="00952859" w:rsidRDefault="00952859" w:rsidP="00090C14">
                      <w:pPr>
                        <w:pStyle w:val="BodyText"/>
                        <w:spacing w:line="320" w:lineRule="exact"/>
                        <w:ind w:left="335"/>
                        <w:jc w:val="center"/>
                        <w:rPr>
                          <w:b/>
                          <w:color w:val="000009"/>
                          <w:spacing w:val="-1"/>
                          <w:sz w:val="28"/>
                        </w:rPr>
                      </w:pPr>
                      <w:r>
                        <w:rPr>
                          <w:rStyle w:val="tw4winMark"/>
                        </w:rPr>
                        <w:t>{0&gt;</w:t>
                      </w:r>
                      <w:r>
                        <w:rPr>
                          <w:b/>
                          <w:vanish/>
                          <w:color w:val="000009"/>
                          <w:spacing w:val="-1"/>
                          <w:sz w:val="28"/>
                        </w:rPr>
                        <w:t>Application</w:t>
                      </w:r>
                      <w:r>
                        <w:rPr>
                          <w:b/>
                          <w:vanish/>
                          <w:color w:val="000009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vanish/>
                          <w:color w:val="000009"/>
                          <w:spacing w:val="-1"/>
                          <w:sz w:val="28"/>
                        </w:rPr>
                        <w:t>to</w:t>
                      </w:r>
                      <w:r>
                        <w:rPr>
                          <w:b/>
                          <w:vanish/>
                          <w:color w:val="000009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vanish/>
                          <w:color w:val="000009"/>
                          <w:spacing w:val="-1"/>
                          <w:sz w:val="28"/>
                        </w:rPr>
                        <w:t>have</w:t>
                      </w:r>
                      <w:r>
                        <w:rPr>
                          <w:b/>
                          <w:vanish/>
                          <w:color w:val="000009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vanish/>
                          <w:color w:val="000009"/>
                          <w:sz w:val="28"/>
                        </w:rPr>
                        <w:t>a</w:t>
                      </w:r>
                      <w:r>
                        <w:rPr>
                          <w:b/>
                          <w:vanish/>
                          <w:color w:val="000009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vanish/>
                          <w:color w:val="000009"/>
                          <w:spacing w:val="-1"/>
                          <w:sz w:val="28"/>
                        </w:rPr>
                        <w:t>Housing</w:t>
                      </w:r>
                      <w:r>
                        <w:rPr>
                          <w:b/>
                          <w:vanish/>
                          <w:color w:val="000009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vanish/>
                          <w:color w:val="000009"/>
                          <w:spacing w:val="-1"/>
                          <w:sz w:val="28"/>
                        </w:rPr>
                        <w:t>Development</w:t>
                      </w:r>
                      <w:r>
                        <w:rPr>
                          <w:b/>
                          <w:vanish/>
                          <w:color w:val="000009"/>
                          <w:spacing w:val="-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vanish/>
                          <w:color w:val="000009"/>
                          <w:spacing w:val="-1"/>
                          <w:sz w:val="28"/>
                        </w:rPr>
                        <w:t>taken</w:t>
                      </w:r>
                      <w:r>
                        <w:rPr>
                          <w:b/>
                          <w:vanish/>
                          <w:color w:val="000009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vanish/>
                          <w:color w:val="000009"/>
                          <w:sz w:val="28"/>
                        </w:rPr>
                        <w:t>in</w:t>
                      </w:r>
                      <w:r>
                        <w:rPr>
                          <w:b/>
                          <w:vanish/>
                          <w:color w:val="000009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vanish/>
                          <w:color w:val="000009"/>
                          <w:spacing w:val="-1"/>
                          <w:sz w:val="28"/>
                        </w:rPr>
                        <w:t>charge</w:t>
                      </w:r>
                      <w:r>
                        <w:rPr>
                          <w:b/>
                          <w:vanish/>
                          <w:color w:val="000009"/>
                          <w:spacing w:val="-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vanish/>
                          <w:color w:val="000009"/>
                          <w:spacing w:val="-1"/>
                          <w:sz w:val="28"/>
                        </w:rPr>
                        <w:t>by</w:t>
                      </w:r>
                      <w:r>
                        <w:rPr>
                          <w:rStyle w:val="tw4winMark"/>
                        </w:rPr>
                        <w:t>&lt;}70{&gt;</w:t>
                      </w:r>
                      <w:r>
                        <w:rPr>
                          <w:b/>
                          <w:color w:val="000009"/>
                          <w:sz w:val="28"/>
                          <w:lang w:val="ga-IE"/>
                        </w:rPr>
                        <w:t>Iarratas chun Forbairt Tithíochta a thógáil i gcúram ag Comhairle Cathrach na Gaillimhe</w:t>
                      </w:r>
                      <w:r>
                        <w:rPr>
                          <w:rStyle w:val="tw4winMark"/>
                        </w:rPr>
                        <w:t>&lt;0}</w:t>
                      </w:r>
                    </w:p>
                    <w:p w14:paraId="003054EA" w14:textId="77777777" w:rsidR="00952859" w:rsidRDefault="00952859">
                      <w:pPr>
                        <w:pStyle w:val="BodyText"/>
                        <w:spacing w:line="320" w:lineRule="exact"/>
                        <w:ind w:left="3031"/>
                      </w:pPr>
                      <w:r>
                        <w:rPr>
                          <w:b/>
                          <w:color w:val="000009"/>
                          <w:spacing w:val="-1"/>
                          <w:sz w:val="28"/>
                        </w:rPr>
                        <w:t>Galway</w:t>
                      </w:r>
                      <w:r>
                        <w:rPr>
                          <w:b/>
                          <w:color w:val="000009"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9"/>
                          <w:spacing w:val="-1"/>
                          <w:sz w:val="28"/>
                        </w:rPr>
                        <w:t>City</w:t>
                      </w:r>
                      <w:r>
                        <w:rPr>
                          <w:b/>
                          <w:color w:val="000009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9"/>
                          <w:spacing w:val="-1"/>
                          <w:sz w:val="28"/>
                        </w:rPr>
                        <w:t>Council.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18099CA" w14:textId="77777777" w:rsidR="00952859" w:rsidRDefault="00952859" w:rsidP="00090C14">
      <w:pPr>
        <w:pStyle w:val="BodyText"/>
        <w:ind w:left="0"/>
        <w:rPr>
          <w:rFonts w:ascii="Arial" w:hAnsi="Arial"/>
          <w:b/>
          <w:i/>
          <w:sz w:val="20"/>
        </w:rPr>
      </w:pPr>
    </w:p>
    <w:p w14:paraId="6D98C7ED" w14:textId="77777777" w:rsidR="00952859" w:rsidRDefault="00952859" w:rsidP="00090C14">
      <w:pPr>
        <w:pStyle w:val="BodyText"/>
        <w:spacing w:before="4"/>
        <w:ind w:left="0"/>
        <w:rPr>
          <w:rFonts w:ascii="Arial" w:hAnsi="Arial"/>
          <w:b/>
          <w:i/>
          <w:sz w:val="12"/>
        </w:rPr>
      </w:pPr>
    </w:p>
    <w:p w14:paraId="193ABE85" w14:textId="77777777" w:rsidR="00A62B2C" w:rsidRDefault="00A62B2C" w:rsidP="00090C14">
      <w:pPr>
        <w:pStyle w:val="BodyText"/>
        <w:spacing w:before="4"/>
        <w:ind w:left="0"/>
        <w:rPr>
          <w:rFonts w:ascii="Arial" w:hAnsi="Arial"/>
          <w:b/>
          <w:i/>
          <w:sz w:val="12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8"/>
        <w:gridCol w:w="1768"/>
        <w:gridCol w:w="1770"/>
        <w:gridCol w:w="1768"/>
        <w:gridCol w:w="1771"/>
      </w:tblGrid>
      <w:tr w:rsidR="00952859" w14:paraId="4A3EACB9" w14:textId="77777777" w:rsidTr="008B47C1">
        <w:trPr>
          <w:trHeight w:hRule="exact" w:val="562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BABAF" w14:textId="77777777" w:rsidR="00952859" w:rsidRDefault="00952859" w:rsidP="008B47C1">
            <w:pPr>
              <w:pStyle w:val="TableParagraph"/>
              <w:ind w:left="72"/>
              <w:rPr>
                <w:rFonts w:ascii="font428" w:hAnsi="font428" w:cs="font428"/>
              </w:rPr>
            </w:pPr>
            <w:proofErr w:type="spellStart"/>
            <w:r>
              <w:rPr>
                <w:rFonts w:ascii="font428" w:hAnsi="font428" w:cs="font428"/>
                <w:b/>
                <w:spacing w:val="-1"/>
              </w:rPr>
              <w:t>Ainm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an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Fhorbróra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>:</w:t>
            </w:r>
          </w:p>
        </w:tc>
        <w:tc>
          <w:tcPr>
            <w:tcW w:w="7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661B2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16D7977B" w14:textId="77777777" w:rsidTr="008B47C1">
        <w:trPr>
          <w:trHeight w:hRule="exact" w:val="1114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524D9" w14:textId="77777777" w:rsidR="00952859" w:rsidRDefault="00952859" w:rsidP="008B47C1">
            <w:pPr>
              <w:pStyle w:val="TableParagraph"/>
              <w:ind w:left="72"/>
              <w:rPr>
                <w:rFonts w:ascii="font428" w:hAnsi="font428" w:cs="font428"/>
              </w:rPr>
            </w:pPr>
            <w:proofErr w:type="spellStart"/>
            <w:r>
              <w:rPr>
                <w:rFonts w:ascii="font428" w:hAnsi="font428" w:cs="font428"/>
                <w:b/>
                <w:spacing w:val="-1"/>
              </w:rPr>
              <w:t>Seoladh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an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Fhorbróra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>:</w:t>
            </w:r>
            <w:r>
              <w:rPr>
                <w:rFonts w:ascii="font428" w:hAnsi="font428" w:cs="font428"/>
                <w:b/>
                <w:spacing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20"/>
              </w:rPr>
              <w:t>Uimhir</w:t>
            </w:r>
            <w:proofErr w:type="spellEnd"/>
            <w:r>
              <w:rPr>
                <w:rFonts w:ascii="font428" w:hAnsi="font428" w:cs="font428"/>
                <w:b/>
                <w:spacing w:val="20"/>
              </w:rPr>
              <w:t xml:space="preserve"> Theil</w:t>
            </w:r>
            <w:r>
              <w:rPr>
                <w:rFonts w:ascii="font428" w:hAnsi="font428" w:cs="font428"/>
                <w:b/>
              </w:rPr>
              <w:t>:</w:t>
            </w:r>
          </w:p>
        </w:tc>
        <w:tc>
          <w:tcPr>
            <w:tcW w:w="7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38B65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202DC0E4" w14:textId="77777777" w:rsidTr="008B47C1">
        <w:trPr>
          <w:trHeight w:hRule="exact" w:val="838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B11D6" w14:textId="77777777" w:rsidR="00952859" w:rsidRDefault="00952859" w:rsidP="008B47C1">
            <w:pPr>
              <w:pStyle w:val="TableParagraph"/>
              <w:ind w:left="72"/>
              <w:rPr>
                <w:rFonts w:ascii="font428" w:hAnsi="font428" w:cs="font428"/>
              </w:rPr>
            </w:pPr>
            <w:proofErr w:type="spellStart"/>
            <w:r>
              <w:rPr>
                <w:rFonts w:ascii="font428" w:hAnsi="font428" w:cs="font428"/>
                <w:b/>
                <w:spacing w:val="-1"/>
              </w:rPr>
              <w:t>Suíomh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na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Forbartha</w:t>
            </w:r>
            <w:proofErr w:type="spellEnd"/>
          </w:p>
        </w:tc>
        <w:tc>
          <w:tcPr>
            <w:tcW w:w="7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83BDF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5E209223" w14:textId="77777777" w:rsidTr="008B47C1">
        <w:trPr>
          <w:trHeight w:hRule="exact" w:val="562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DAD5E" w14:textId="77777777" w:rsidR="00952859" w:rsidRDefault="00952859" w:rsidP="008B47C1">
            <w:pPr>
              <w:pStyle w:val="TableParagraph"/>
              <w:ind w:left="72"/>
              <w:rPr>
                <w:rFonts w:ascii="font428" w:hAnsi="font428" w:cs="font428"/>
              </w:rPr>
            </w:pPr>
            <w:proofErr w:type="spellStart"/>
            <w:r>
              <w:rPr>
                <w:rFonts w:ascii="font428" w:hAnsi="font428" w:cs="font428"/>
                <w:b/>
                <w:spacing w:val="-1"/>
              </w:rPr>
              <w:t>Ainm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na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Forbartha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>:</w:t>
            </w:r>
          </w:p>
        </w:tc>
        <w:tc>
          <w:tcPr>
            <w:tcW w:w="7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0AE04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42C75369" w14:textId="77777777" w:rsidTr="008B47C1">
        <w:trPr>
          <w:trHeight w:hRule="exact" w:val="838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33BE2" w14:textId="77777777" w:rsidR="00952859" w:rsidRDefault="00952859" w:rsidP="008B47C1">
            <w:pPr>
              <w:pStyle w:val="TableParagraph"/>
              <w:ind w:left="72"/>
              <w:rPr>
                <w:rFonts w:ascii="font428" w:hAnsi="font428" w:cs="font428"/>
              </w:rPr>
            </w:pPr>
            <w:proofErr w:type="spellStart"/>
            <w:r>
              <w:rPr>
                <w:rFonts w:ascii="font428" w:hAnsi="font428" w:cs="font428"/>
                <w:b/>
                <w:spacing w:val="-1"/>
              </w:rPr>
              <w:t>Uimhreacha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Tagartha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Pleanála:</w:t>
            </w:r>
          </w:p>
        </w:tc>
        <w:tc>
          <w:tcPr>
            <w:tcW w:w="7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D078D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35735C31" w14:textId="77777777" w:rsidTr="008B1172">
        <w:trPr>
          <w:trHeight w:hRule="exact" w:val="733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7BCE8" w14:textId="77777777" w:rsidR="00952859" w:rsidRDefault="00952859" w:rsidP="008B47C1">
            <w:pPr>
              <w:pStyle w:val="TableParagraph"/>
              <w:ind w:left="72"/>
              <w:rPr>
                <w:rFonts w:ascii="font428" w:hAnsi="font428" w:cs="font428"/>
                <w:spacing w:val="-1"/>
              </w:rPr>
            </w:pPr>
            <w:proofErr w:type="spellStart"/>
            <w:r>
              <w:rPr>
                <w:rFonts w:ascii="font428" w:hAnsi="font428" w:cs="font428"/>
                <w:b/>
                <w:spacing w:val="-1"/>
              </w:rPr>
              <w:t>Bóithre</w:t>
            </w:r>
            <w:proofErr w:type="spellEnd"/>
            <w:r>
              <w:rPr>
                <w:rFonts w:ascii="font428" w:hAnsi="font428" w:cs="font428"/>
                <w:b/>
                <w:spacing w:val="23"/>
              </w:rPr>
              <w:t xml:space="preserve"> </w:t>
            </w:r>
            <w:r>
              <w:rPr>
                <w:rFonts w:ascii="font428" w:hAnsi="font428" w:cs="font428"/>
                <w:b/>
                <w:spacing w:val="-1"/>
              </w:rPr>
              <w:t>(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méadair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>)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70159" w14:textId="77777777" w:rsidR="00952859" w:rsidRDefault="00952859" w:rsidP="005165DE">
            <w:pPr>
              <w:pStyle w:val="TableParagraph"/>
              <w:ind w:left="73" w:right="934"/>
              <w:rPr>
                <w:rFonts w:ascii="font428" w:hAnsi="font428" w:cs="font428"/>
                <w:spacing w:val="-2"/>
                <w:w w:val="95"/>
              </w:rPr>
            </w:pPr>
            <w:r>
              <w:rPr>
                <w:rFonts w:ascii="font428" w:hAnsi="font428" w:cs="font428"/>
                <w:spacing w:val="-1"/>
              </w:rPr>
              <w:t>Fad:</w:t>
            </w:r>
            <w:r>
              <w:rPr>
                <w:rFonts w:ascii="font428" w:hAnsi="font428" w:cs="font428"/>
                <w:spacing w:val="25"/>
                <w:w w:val="99"/>
              </w:rPr>
              <w:t xml:space="preserve"> </w:t>
            </w:r>
            <w:r>
              <w:rPr>
                <w:rFonts w:ascii="font428" w:hAnsi="font428" w:cs="font428"/>
                <w:spacing w:val="-2"/>
              </w:rPr>
              <w:t>m.</w:t>
            </w:r>
          </w:p>
        </w:tc>
        <w:tc>
          <w:tcPr>
            <w:tcW w:w="5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B90EC" w14:textId="77777777" w:rsidR="00952859" w:rsidRDefault="00952859" w:rsidP="005165DE">
            <w:pPr>
              <w:pStyle w:val="TableParagraph"/>
              <w:tabs>
                <w:tab w:val="left" w:pos="2110"/>
              </w:tabs>
              <w:spacing w:line="273" w:lineRule="exact"/>
              <w:ind w:left="72"/>
            </w:pPr>
            <w:r>
              <w:rPr>
                <w:rFonts w:ascii="font428" w:hAnsi="font428" w:cs="font428"/>
                <w:spacing w:val="-2"/>
                <w:w w:val="95"/>
              </w:rPr>
              <w:t>Leithead:</w:t>
            </w:r>
            <w:r>
              <w:rPr>
                <w:rFonts w:ascii="font428" w:hAnsi="font428" w:cs="font428"/>
                <w:spacing w:val="-2"/>
                <w:w w:val="95"/>
              </w:rPr>
              <w:tab/>
            </w:r>
            <w:r>
              <w:rPr>
                <w:rFonts w:ascii="font428" w:hAnsi="font428" w:cs="font428"/>
                <w:spacing w:val="-2"/>
              </w:rPr>
              <w:t>m.</w:t>
            </w:r>
          </w:p>
        </w:tc>
      </w:tr>
      <w:tr w:rsidR="00952859" w14:paraId="454B0810" w14:textId="77777777" w:rsidTr="008B47C1">
        <w:trPr>
          <w:trHeight w:hRule="exact" w:val="562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48EF5" w14:textId="77777777" w:rsidR="00952859" w:rsidRDefault="00952859" w:rsidP="008B47C1">
            <w:pPr>
              <w:pStyle w:val="TableParagraph"/>
              <w:ind w:left="72"/>
              <w:rPr>
                <w:rFonts w:ascii="font428" w:hAnsi="font428" w:cs="font428"/>
                <w:spacing w:val="-1"/>
              </w:rPr>
            </w:pPr>
            <w:proofErr w:type="spellStart"/>
            <w:r>
              <w:rPr>
                <w:rFonts w:ascii="font428" w:hAnsi="font428" w:cs="font428"/>
                <w:b/>
                <w:spacing w:val="-1"/>
              </w:rPr>
              <w:t>Cosáin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>:</w:t>
            </w:r>
            <w:r>
              <w:rPr>
                <w:rFonts w:ascii="font428" w:hAnsi="font428" w:cs="font428"/>
                <w:b/>
                <w:spacing w:val="27"/>
              </w:rPr>
              <w:t xml:space="preserve"> </w:t>
            </w:r>
            <w:r>
              <w:rPr>
                <w:rFonts w:ascii="font428" w:hAnsi="font428" w:cs="font428"/>
                <w:b/>
                <w:spacing w:val="-1"/>
              </w:rPr>
              <w:t>(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méadair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>)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D0799" w14:textId="77777777" w:rsidR="00952859" w:rsidRDefault="00952859" w:rsidP="005165DE">
            <w:pPr>
              <w:pStyle w:val="TableParagraph"/>
              <w:ind w:left="73" w:right="934"/>
              <w:rPr>
                <w:rFonts w:ascii="font428" w:hAnsi="font428" w:cs="font428"/>
                <w:spacing w:val="-2"/>
                <w:w w:val="95"/>
              </w:rPr>
            </w:pPr>
            <w:r>
              <w:rPr>
                <w:rFonts w:ascii="font428" w:hAnsi="font428" w:cs="font428"/>
                <w:spacing w:val="-1"/>
              </w:rPr>
              <w:t>Fad:</w:t>
            </w:r>
            <w:r>
              <w:rPr>
                <w:rFonts w:ascii="font428" w:hAnsi="font428" w:cs="font428"/>
                <w:spacing w:val="25"/>
                <w:w w:val="99"/>
              </w:rPr>
              <w:t xml:space="preserve"> </w:t>
            </w:r>
            <w:r>
              <w:rPr>
                <w:rFonts w:ascii="font428" w:hAnsi="font428" w:cs="font428"/>
                <w:spacing w:val="-2"/>
              </w:rPr>
              <w:t>m.</w:t>
            </w:r>
          </w:p>
        </w:tc>
        <w:tc>
          <w:tcPr>
            <w:tcW w:w="5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95412" w14:textId="77777777" w:rsidR="00952859" w:rsidRDefault="00952859" w:rsidP="005165DE">
            <w:pPr>
              <w:pStyle w:val="TableParagraph"/>
              <w:tabs>
                <w:tab w:val="left" w:pos="2110"/>
              </w:tabs>
              <w:spacing w:line="273" w:lineRule="exact"/>
              <w:ind w:left="72"/>
            </w:pPr>
            <w:r>
              <w:rPr>
                <w:rFonts w:ascii="font428" w:hAnsi="font428" w:cs="font428"/>
                <w:spacing w:val="-2"/>
                <w:w w:val="95"/>
              </w:rPr>
              <w:t>Leithead:</w:t>
            </w:r>
            <w:r>
              <w:rPr>
                <w:rFonts w:ascii="font428" w:hAnsi="font428" w:cs="font428"/>
                <w:spacing w:val="-2"/>
                <w:w w:val="95"/>
              </w:rPr>
              <w:tab/>
            </w:r>
            <w:r>
              <w:rPr>
                <w:rFonts w:ascii="font428" w:hAnsi="font428" w:cs="font428"/>
                <w:spacing w:val="-2"/>
              </w:rPr>
              <w:t>m.</w:t>
            </w:r>
          </w:p>
        </w:tc>
      </w:tr>
      <w:tr w:rsidR="00952859" w14:paraId="027B3824" w14:textId="77777777" w:rsidTr="008B47C1">
        <w:trPr>
          <w:trHeight w:hRule="exact" w:val="286"/>
        </w:trPr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11943" w14:textId="77777777" w:rsidR="00952859" w:rsidRDefault="00952859" w:rsidP="008B47C1">
            <w:pPr>
              <w:pStyle w:val="TableParagraph"/>
              <w:spacing w:line="273" w:lineRule="exact"/>
              <w:ind w:left="133"/>
              <w:rPr>
                <w:rFonts w:ascii="font428" w:hAnsi="font428" w:cs="font428"/>
                <w:spacing w:val="-1"/>
              </w:rPr>
            </w:pPr>
            <w:proofErr w:type="spellStart"/>
            <w:r>
              <w:rPr>
                <w:rFonts w:ascii="font428" w:hAnsi="font428" w:cs="font428"/>
                <w:b/>
                <w:spacing w:val="-1"/>
              </w:rPr>
              <w:t>Séaraigh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Bréan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>: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31C2B" w14:textId="77777777" w:rsidR="00952859" w:rsidRDefault="00952859" w:rsidP="005165DE">
            <w:pPr>
              <w:pStyle w:val="TableParagraph"/>
              <w:spacing w:line="272" w:lineRule="exact"/>
              <w:ind w:left="73"/>
              <w:rPr>
                <w:rFonts w:ascii="font428" w:hAnsi="font428" w:cs="font428"/>
                <w:spacing w:val="-1"/>
              </w:rPr>
            </w:pPr>
            <w:r>
              <w:rPr>
                <w:rFonts w:ascii="font428" w:hAnsi="font428" w:cs="font428"/>
                <w:spacing w:val="-1"/>
              </w:rPr>
              <w:t>Fad</w:t>
            </w:r>
            <w:r>
              <w:rPr>
                <w:rFonts w:ascii="font428" w:hAnsi="font428" w:cs="font428"/>
                <w:spacing w:val="-8"/>
              </w:rPr>
              <w:t xml:space="preserve"> </w:t>
            </w:r>
            <w:r>
              <w:rPr>
                <w:rFonts w:ascii="font428" w:hAnsi="font428" w:cs="font428"/>
                <w:spacing w:val="-1"/>
              </w:rPr>
              <w:t>(m)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C8EFC" w14:textId="77777777" w:rsidR="00952859" w:rsidRDefault="00952859" w:rsidP="005165DE">
            <w:pPr>
              <w:pStyle w:val="TableParagraph"/>
              <w:spacing w:line="272" w:lineRule="exact"/>
              <w:ind w:left="72"/>
              <w:rPr>
                <w:rFonts w:ascii="font428" w:hAnsi="font428" w:cs="font428"/>
                <w:spacing w:val="-1"/>
              </w:rPr>
            </w:pPr>
            <w:proofErr w:type="spellStart"/>
            <w:r>
              <w:rPr>
                <w:rFonts w:ascii="font428" w:hAnsi="font428" w:cs="font428"/>
                <w:spacing w:val="-1"/>
              </w:rPr>
              <w:t>Trastomhas</w:t>
            </w:r>
            <w:proofErr w:type="spellEnd"/>
            <w:r>
              <w:rPr>
                <w:rFonts w:ascii="font428" w:hAnsi="font428" w:cs="font428"/>
                <w:spacing w:val="-10"/>
              </w:rPr>
              <w:t xml:space="preserve"> </w:t>
            </w:r>
            <w:r>
              <w:rPr>
                <w:rFonts w:ascii="font428" w:hAnsi="font428" w:cs="font428"/>
                <w:spacing w:val="-1"/>
              </w:rPr>
              <w:t>(mm)</w:t>
            </w:r>
          </w:p>
        </w:tc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65301" w14:textId="77777777" w:rsidR="00952859" w:rsidRDefault="00952859" w:rsidP="005165DE">
            <w:pPr>
              <w:pStyle w:val="TableParagraph"/>
              <w:spacing w:line="272" w:lineRule="exact"/>
              <w:ind w:left="72"/>
            </w:pPr>
            <w:proofErr w:type="spellStart"/>
            <w:r>
              <w:rPr>
                <w:rFonts w:ascii="font428" w:hAnsi="font428" w:cs="font428"/>
                <w:spacing w:val="-1"/>
              </w:rPr>
              <w:t>Ábhar</w:t>
            </w:r>
            <w:proofErr w:type="spellEnd"/>
          </w:p>
        </w:tc>
      </w:tr>
      <w:tr w:rsidR="00952859" w14:paraId="1C397D70" w14:textId="77777777" w:rsidTr="008B47C1">
        <w:trPr>
          <w:trHeight w:hRule="exact" w:val="286"/>
        </w:trPr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56A56" w14:textId="77777777" w:rsidR="00952859" w:rsidRDefault="00952859" w:rsidP="008B47C1">
            <w:pPr>
              <w:pStyle w:val="TableParagraph"/>
              <w:spacing w:line="272" w:lineRule="exact"/>
              <w:ind w:left="72"/>
              <w:rPr>
                <w:rFonts w:ascii="font428" w:hAnsi="font428" w:cs="font428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D33FE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08472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D5D7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5FFE8550" w14:textId="77777777" w:rsidTr="008B47C1">
        <w:trPr>
          <w:trHeight w:hRule="exact" w:val="286"/>
        </w:trPr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DED8E" w14:textId="77777777" w:rsidR="00952859" w:rsidRDefault="00952859" w:rsidP="008B47C1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F3F72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1D09C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C9C21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509076CC" w14:textId="77777777" w:rsidTr="008B47C1">
        <w:trPr>
          <w:trHeight w:hRule="exact" w:val="286"/>
        </w:trPr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D3A7C" w14:textId="77777777" w:rsidR="00952859" w:rsidRDefault="00952859" w:rsidP="008B47C1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97A85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E0120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E2D66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2D970E5F" w14:textId="77777777" w:rsidTr="008B47C1">
        <w:trPr>
          <w:trHeight w:hRule="exact" w:val="286"/>
        </w:trPr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A5AA8" w14:textId="77777777" w:rsidR="00952859" w:rsidRDefault="00952859" w:rsidP="008B47C1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4C41C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44149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96291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5661DD31" w14:textId="77777777" w:rsidTr="008B1172">
        <w:trPr>
          <w:trHeight w:hRule="exact" w:val="1267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F271C" w14:textId="77777777" w:rsidR="00952859" w:rsidRDefault="00952859" w:rsidP="008B47C1">
            <w:pPr>
              <w:pStyle w:val="TableParagraph"/>
              <w:ind w:left="72"/>
              <w:rPr>
                <w:rFonts w:ascii="font428" w:hAnsi="font428" w:cs="font428"/>
                <w:spacing w:val="-1"/>
              </w:rPr>
            </w:pPr>
            <w:r>
              <w:rPr>
                <w:rFonts w:ascii="font428" w:hAnsi="font428" w:cs="font428"/>
                <w:b/>
                <w:spacing w:val="-1"/>
              </w:rPr>
              <w:t xml:space="preserve">An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líon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Dúnphoill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don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Séarach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Bréan</w:t>
            </w:r>
            <w:proofErr w:type="spellEnd"/>
            <w:r>
              <w:rPr>
                <w:rFonts w:ascii="font428" w:hAnsi="font428" w:cs="font428"/>
                <w:b/>
                <w:spacing w:val="26"/>
                <w:w w:val="99"/>
              </w:rPr>
              <w:t xml:space="preserve"> </w:t>
            </w:r>
            <w:r>
              <w:rPr>
                <w:rFonts w:ascii="font428" w:hAnsi="font428" w:cs="font428"/>
                <w:b/>
                <w:spacing w:val="-1"/>
              </w:rPr>
              <w:t>Manholes:</w:t>
            </w:r>
          </w:p>
        </w:tc>
        <w:tc>
          <w:tcPr>
            <w:tcW w:w="7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C136C" w14:textId="77777777" w:rsidR="00952859" w:rsidRDefault="00952859" w:rsidP="005165DE">
            <w:pPr>
              <w:pStyle w:val="TableParagraph"/>
              <w:spacing w:line="273" w:lineRule="exact"/>
              <w:ind w:left="973"/>
            </w:pPr>
            <w:proofErr w:type="spellStart"/>
            <w:r>
              <w:rPr>
                <w:rFonts w:ascii="font428" w:hAnsi="font428" w:cs="font428"/>
                <w:spacing w:val="-1"/>
              </w:rPr>
              <w:t>Líon</w:t>
            </w:r>
            <w:proofErr w:type="spellEnd"/>
            <w:r>
              <w:rPr>
                <w:rFonts w:ascii="font428" w:hAnsi="font428" w:cs="font428"/>
                <w:spacing w:val="-1"/>
              </w:rPr>
              <w:t>.</w:t>
            </w:r>
          </w:p>
        </w:tc>
      </w:tr>
      <w:tr w:rsidR="00952859" w14:paraId="7D954E2B" w14:textId="77777777" w:rsidTr="008B47C1">
        <w:trPr>
          <w:trHeight w:hRule="exact" w:val="286"/>
        </w:trPr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F7B2B" w14:textId="77777777" w:rsidR="00952859" w:rsidRDefault="00952859" w:rsidP="008B47C1">
            <w:pPr>
              <w:pStyle w:val="TableParagraph"/>
              <w:ind w:left="72"/>
              <w:rPr>
                <w:rFonts w:ascii="font428" w:hAnsi="font428" w:cs="font428"/>
                <w:spacing w:val="-1"/>
              </w:rPr>
            </w:pPr>
            <w:proofErr w:type="spellStart"/>
            <w:r>
              <w:rPr>
                <w:rFonts w:ascii="font428" w:hAnsi="font428" w:cs="font428"/>
                <w:b/>
                <w:spacing w:val="-1"/>
              </w:rPr>
              <w:t>Séaraigh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Uisce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Dromchla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>: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4D658" w14:textId="77777777" w:rsidR="00952859" w:rsidRDefault="00952859" w:rsidP="005165DE">
            <w:pPr>
              <w:pStyle w:val="TableParagraph"/>
              <w:spacing w:line="272" w:lineRule="exact"/>
              <w:ind w:left="73"/>
              <w:rPr>
                <w:rFonts w:ascii="font428" w:hAnsi="font428" w:cs="font428"/>
                <w:spacing w:val="-1"/>
              </w:rPr>
            </w:pPr>
            <w:r>
              <w:rPr>
                <w:rFonts w:ascii="font428" w:hAnsi="font428" w:cs="font428"/>
                <w:spacing w:val="-1"/>
              </w:rPr>
              <w:t>Fad</w:t>
            </w:r>
            <w:r>
              <w:rPr>
                <w:rFonts w:ascii="font428" w:hAnsi="font428" w:cs="font428"/>
                <w:spacing w:val="-8"/>
              </w:rPr>
              <w:t xml:space="preserve"> </w:t>
            </w:r>
            <w:r>
              <w:rPr>
                <w:rFonts w:ascii="font428" w:hAnsi="font428" w:cs="font428"/>
                <w:spacing w:val="-1"/>
              </w:rPr>
              <w:t>(m)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FD0E1" w14:textId="77777777" w:rsidR="00952859" w:rsidRDefault="00952859" w:rsidP="005165DE">
            <w:pPr>
              <w:pStyle w:val="TableParagraph"/>
              <w:spacing w:line="272" w:lineRule="exact"/>
              <w:ind w:left="72"/>
              <w:rPr>
                <w:rFonts w:ascii="font428" w:hAnsi="font428" w:cs="font428"/>
                <w:spacing w:val="-1"/>
              </w:rPr>
            </w:pPr>
            <w:proofErr w:type="spellStart"/>
            <w:r>
              <w:rPr>
                <w:rFonts w:ascii="font428" w:hAnsi="font428" w:cs="font428"/>
                <w:spacing w:val="-1"/>
              </w:rPr>
              <w:t>Trastomhas</w:t>
            </w:r>
            <w:proofErr w:type="spellEnd"/>
            <w:r>
              <w:rPr>
                <w:rFonts w:ascii="font428" w:hAnsi="font428" w:cs="font428"/>
                <w:spacing w:val="-10"/>
              </w:rPr>
              <w:t xml:space="preserve"> </w:t>
            </w:r>
            <w:r>
              <w:rPr>
                <w:rFonts w:ascii="font428" w:hAnsi="font428" w:cs="font428"/>
                <w:spacing w:val="-1"/>
              </w:rPr>
              <w:t>(mm)</w:t>
            </w:r>
          </w:p>
        </w:tc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CF239" w14:textId="77777777" w:rsidR="00952859" w:rsidRDefault="00952859" w:rsidP="005165DE">
            <w:pPr>
              <w:pStyle w:val="TableParagraph"/>
              <w:spacing w:line="272" w:lineRule="exact"/>
              <w:ind w:left="72"/>
            </w:pPr>
            <w:proofErr w:type="spellStart"/>
            <w:r>
              <w:rPr>
                <w:rFonts w:ascii="font428" w:hAnsi="font428" w:cs="font428"/>
                <w:spacing w:val="-1"/>
              </w:rPr>
              <w:t>Ábhar</w:t>
            </w:r>
            <w:proofErr w:type="spellEnd"/>
          </w:p>
        </w:tc>
      </w:tr>
      <w:tr w:rsidR="00952859" w14:paraId="4EB97E49" w14:textId="77777777" w:rsidTr="008B47C1">
        <w:trPr>
          <w:trHeight w:hRule="exact" w:val="286"/>
        </w:trPr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4C32D" w14:textId="77777777" w:rsidR="00952859" w:rsidRDefault="00952859" w:rsidP="008B47C1">
            <w:pPr>
              <w:pStyle w:val="TableParagraph"/>
              <w:spacing w:line="272" w:lineRule="exact"/>
              <w:ind w:left="72"/>
              <w:rPr>
                <w:rFonts w:ascii="font428" w:hAnsi="font428" w:cs="font428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0836B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E7331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5F80A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23EB8F07" w14:textId="77777777" w:rsidTr="008B47C1">
        <w:trPr>
          <w:trHeight w:hRule="exact" w:val="286"/>
        </w:trPr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E8A84" w14:textId="77777777" w:rsidR="00952859" w:rsidRDefault="00952859" w:rsidP="008B47C1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4B52E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78DA3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17D95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3B8D2484" w14:textId="77777777" w:rsidTr="008B47C1">
        <w:trPr>
          <w:trHeight w:hRule="exact" w:val="286"/>
        </w:trPr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AC77A" w14:textId="77777777" w:rsidR="00952859" w:rsidRDefault="00952859" w:rsidP="008B47C1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3552F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7B8F3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F2A0E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688EC3E7" w14:textId="77777777" w:rsidTr="008B1172">
        <w:trPr>
          <w:trHeight w:hRule="exact" w:val="286"/>
        </w:trPr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0BEB618" w14:textId="77777777" w:rsidR="00952859" w:rsidRDefault="00952859" w:rsidP="008B47C1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F5C7DE7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A56CFD3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F6FA161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2964F849" w14:textId="77777777" w:rsidTr="008B1172">
        <w:trPr>
          <w:trHeight w:hRule="exact" w:val="1629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E6190" w14:textId="77777777" w:rsidR="00952859" w:rsidRDefault="00952859" w:rsidP="008B47C1">
            <w:pPr>
              <w:pStyle w:val="TableParagraph"/>
              <w:ind w:left="72"/>
              <w:rPr>
                <w:rFonts w:ascii="font428" w:hAnsi="font428" w:cs="font428"/>
                <w:spacing w:val="-1"/>
              </w:rPr>
            </w:pPr>
            <w:r>
              <w:rPr>
                <w:rFonts w:ascii="font428" w:hAnsi="font428" w:cs="font428"/>
                <w:b/>
                <w:spacing w:val="-1"/>
              </w:rPr>
              <w:t xml:space="preserve">An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líon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Dúnpholl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Uisce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Dromchla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&amp;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Claiseanna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Bóthairs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>: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B9B1" w14:textId="77777777" w:rsidR="00952859" w:rsidRDefault="00952859" w:rsidP="005165DE">
            <w:pPr>
              <w:pStyle w:val="TableParagraph"/>
              <w:spacing w:line="273" w:lineRule="exact"/>
              <w:ind w:left="73"/>
              <w:rPr>
                <w:rFonts w:ascii="font428" w:hAnsi="font428" w:cs="font428"/>
                <w:spacing w:val="-1"/>
                <w:sz w:val="20"/>
              </w:rPr>
            </w:pPr>
            <w:proofErr w:type="spellStart"/>
            <w:r>
              <w:rPr>
                <w:rFonts w:ascii="font428" w:hAnsi="font428" w:cs="font428"/>
                <w:spacing w:val="-1"/>
              </w:rPr>
              <w:t>Líon</w:t>
            </w:r>
            <w:proofErr w:type="spellEnd"/>
            <w:r>
              <w:rPr>
                <w:rFonts w:ascii="font428" w:hAnsi="font428" w:cs="font428"/>
                <w:spacing w:val="-1"/>
              </w:rPr>
              <w:t xml:space="preserve"> na </w:t>
            </w:r>
            <w:proofErr w:type="spellStart"/>
            <w:r>
              <w:rPr>
                <w:rFonts w:ascii="font428" w:hAnsi="font428" w:cs="font428"/>
                <w:spacing w:val="-1"/>
              </w:rPr>
              <w:t>nDúnpholl</w:t>
            </w:r>
            <w:proofErr w:type="spellEnd"/>
            <w:r>
              <w:rPr>
                <w:rFonts w:ascii="font428" w:hAnsi="font428" w:cs="font428"/>
              </w:rPr>
              <w:t>.</w:t>
            </w:r>
          </w:p>
        </w:tc>
        <w:tc>
          <w:tcPr>
            <w:tcW w:w="5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D6FC0" w14:textId="77777777" w:rsidR="00952859" w:rsidRDefault="00952859" w:rsidP="005165DE">
            <w:pPr>
              <w:pStyle w:val="TableParagraph"/>
              <w:tabs>
                <w:tab w:val="left" w:pos="2021"/>
              </w:tabs>
              <w:spacing w:line="228" w:lineRule="exact"/>
              <w:ind w:left="72"/>
            </w:pP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Líon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Claiseanna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font428" w:hAnsi="font428" w:cs="font428"/>
                <w:spacing w:val="-1"/>
                <w:sz w:val="20"/>
              </w:rPr>
              <w:t>Bóthair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.</w:t>
            </w:r>
            <w:proofErr w:type="gramEnd"/>
          </w:p>
        </w:tc>
      </w:tr>
      <w:tr w:rsidR="00952859" w14:paraId="03C8BFF7" w14:textId="77777777" w:rsidTr="008B1172">
        <w:trPr>
          <w:trHeight w:hRule="exact" w:val="1570"/>
        </w:trPr>
        <w:tc>
          <w:tcPr>
            <w:tcW w:w="17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5D2B3" w14:textId="77777777" w:rsidR="00952859" w:rsidRDefault="00952859" w:rsidP="005165DE">
            <w:pPr>
              <w:pStyle w:val="TableParagraph"/>
              <w:spacing w:line="237" w:lineRule="auto"/>
              <w:ind w:left="72" w:right="185"/>
              <w:rPr>
                <w:rFonts w:ascii="font428" w:hAnsi="font428" w:cs="font428"/>
              </w:rPr>
            </w:pPr>
            <w:proofErr w:type="spellStart"/>
            <w:r>
              <w:rPr>
                <w:rFonts w:ascii="font428" w:hAnsi="font428" w:cs="font428"/>
                <w:b/>
              </w:rPr>
              <w:lastRenderedPageBreak/>
              <w:t>Uimh</w:t>
            </w:r>
            <w:proofErr w:type="spellEnd"/>
            <w:r>
              <w:rPr>
                <w:rFonts w:ascii="font428" w:hAnsi="font428" w:cs="font428"/>
                <w:b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</w:rPr>
              <w:t>Admhála</w:t>
            </w:r>
            <w:proofErr w:type="spellEnd"/>
            <w:r>
              <w:rPr>
                <w:rFonts w:ascii="font428" w:hAnsi="font428" w:cs="font428"/>
                <w:b/>
              </w:rPr>
              <w:t xml:space="preserve"> an </w:t>
            </w:r>
            <w:proofErr w:type="spellStart"/>
            <w:r>
              <w:rPr>
                <w:rFonts w:ascii="font428" w:hAnsi="font428" w:cs="font428"/>
                <w:b/>
              </w:rPr>
              <w:t>Cheada</w:t>
            </w:r>
            <w:proofErr w:type="spellEnd"/>
            <w:r>
              <w:rPr>
                <w:rFonts w:ascii="font428" w:hAnsi="font428" w:cs="font428"/>
                <w:b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</w:rPr>
              <w:t>Ceangailte</w:t>
            </w:r>
            <w:proofErr w:type="spellEnd"/>
            <w:r>
              <w:rPr>
                <w:rFonts w:ascii="font428" w:hAnsi="font428" w:cs="font428"/>
                <w:b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</w:rPr>
              <w:t>Séaraigh</w:t>
            </w:r>
            <w:proofErr w:type="spellEnd"/>
            <w:r>
              <w:rPr>
                <w:rFonts w:ascii="font428" w:hAnsi="font428" w:cs="font428"/>
                <w:b/>
                <w:spacing w:val="-1"/>
                <w:sz w:val="22"/>
              </w:rPr>
              <w:t>.</w:t>
            </w:r>
          </w:p>
        </w:tc>
        <w:tc>
          <w:tcPr>
            <w:tcW w:w="707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0F020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226574BC" w14:textId="77777777" w:rsidTr="005165DE">
        <w:trPr>
          <w:trHeight w:hRule="exact" w:val="702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90D05" w14:textId="77777777" w:rsidR="00952859" w:rsidRDefault="00952859" w:rsidP="005165DE">
            <w:pPr>
              <w:pStyle w:val="TableParagraph"/>
              <w:spacing w:line="248" w:lineRule="exact"/>
              <w:ind w:left="72"/>
              <w:rPr>
                <w:rFonts w:ascii="font428" w:hAnsi="font428" w:cs="font428"/>
              </w:rPr>
            </w:pPr>
            <w:r>
              <w:rPr>
                <w:rFonts w:ascii="font428" w:hAnsi="font428" w:cs="font428"/>
                <w:b/>
                <w:sz w:val="22"/>
              </w:rPr>
              <w:t>&amp;</w:t>
            </w:r>
            <w:r>
              <w:rPr>
                <w:rFonts w:ascii="font428" w:hAnsi="font428" w:cs="font428"/>
                <w:b/>
                <w:spacing w:val="-3"/>
                <w:sz w:val="22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3"/>
                <w:sz w:val="22"/>
              </w:rPr>
              <w:t>Uimh</w:t>
            </w:r>
            <w:proofErr w:type="spellEnd"/>
            <w:r>
              <w:rPr>
                <w:rFonts w:ascii="font428" w:hAnsi="font428" w:cs="font428"/>
                <w:b/>
                <w:spacing w:val="-1"/>
                <w:sz w:val="22"/>
              </w:rPr>
              <w:t xml:space="preserve">. an </w:t>
            </w:r>
            <w:proofErr w:type="spellStart"/>
            <w:r>
              <w:rPr>
                <w:rFonts w:ascii="font428" w:hAnsi="font428" w:cs="font428"/>
                <w:b/>
                <w:spacing w:val="-1"/>
                <w:sz w:val="22"/>
              </w:rPr>
              <w:t>Cheada</w:t>
            </w:r>
            <w:proofErr w:type="spellEnd"/>
            <w:r>
              <w:rPr>
                <w:rFonts w:ascii="font428" w:hAnsi="font428" w:cs="font428"/>
                <w:b/>
                <w:spacing w:val="-1"/>
                <w:sz w:val="22"/>
              </w:rPr>
              <w:t>:</w:t>
            </w:r>
          </w:p>
        </w:tc>
        <w:tc>
          <w:tcPr>
            <w:tcW w:w="7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54BB1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336FAEFE" w14:textId="77777777" w:rsidTr="005165DE">
        <w:trPr>
          <w:trHeight w:hRule="exact" w:val="286"/>
        </w:trPr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C02F3" w14:textId="77777777" w:rsidR="00952859" w:rsidRDefault="00952859" w:rsidP="005165DE">
            <w:pPr>
              <w:pStyle w:val="TableParagraph"/>
              <w:spacing w:line="273" w:lineRule="exact"/>
              <w:ind w:left="72"/>
              <w:rPr>
                <w:rFonts w:ascii="font428" w:hAnsi="font428" w:cs="font428"/>
                <w:spacing w:val="-1"/>
              </w:rPr>
            </w:pPr>
            <w:proofErr w:type="spellStart"/>
            <w:r>
              <w:rPr>
                <w:rFonts w:ascii="font428" w:hAnsi="font428" w:cs="font428"/>
                <w:b/>
                <w:spacing w:val="-2"/>
              </w:rPr>
              <w:t>Príomhlíonra</w:t>
            </w:r>
            <w:proofErr w:type="spellEnd"/>
            <w:r>
              <w:rPr>
                <w:rFonts w:ascii="font428" w:hAnsi="font428" w:cs="font428"/>
                <w:b/>
                <w:spacing w:val="-2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2"/>
              </w:rPr>
              <w:t>uisce</w:t>
            </w:r>
            <w:proofErr w:type="spellEnd"/>
            <w:r>
              <w:rPr>
                <w:rFonts w:ascii="font428" w:hAnsi="font428" w:cs="font428"/>
                <w:b/>
                <w:spacing w:val="-2"/>
              </w:rPr>
              <w:t>: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9F605" w14:textId="77777777" w:rsidR="00952859" w:rsidRDefault="00952859" w:rsidP="005165DE">
            <w:pPr>
              <w:pStyle w:val="TableParagraph"/>
              <w:spacing w:line="272" w:lineRule="exact"/>
              <w:ind w:left="73"/>
              <w:rPr>
                <w:rFonts w:ascii="font428" w:hAnsi="font428" w:cs="font428"/>
                <w:spacing w:val="-1"/>
              </w:rPr>
            </w:pPr>
            <w:r>
              <w:rPr>
                <w:rFonts w:ascii="font428" w:hAnsi="font428" w:cs="font428"/>
                <w:spacing w:val="-1"/>
              </w:rPr>
              <w:t>Fad</w:t>
            </w:r>
            <w:r>
              <w:rPr>
                <w:rFonts w:ascii="font428" w:hAnsi="font428" w:cs="font428"/>
                <w:spacing w:val="-8"/>
              </w:rPr>
              <w:t xml:space="preserve"> </w:t>
            </w:r>
            <w:r>
              <w:rPr>
                <w:rFonts w:ascii="font428" w:hAnsi="font428" w:cs="font428"/>
                <w:spacing w:val="-1"/>
              </w:rPr>
              <w:t>(m)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02489" w14:textId="77777777" w:rsidR="00952859" w:rsidRDefault="00952859" w:rsidP="005165DE">
            <w:pPr>
              <w:pStyle w:val="TableParagraph"/>
              <w:spacing w:line="272" w:lineRule="exact"/>
              <w:ind w:left="72"/>
              <w:rPr>
                <w:rFonts w:ascii="font428" w:hAnsi="font428" w:cs="font428"/>
                <w:spacing w:val="-1"/>
              </w:rPr>
            </w:pPr>
            <w:proofErr w:type="spellStart"/>
            <w:r>
              <w:rPr>
                <w:rFonts w:ascii="font428" w:hAnsi="font428" w:cs="font428"/>
                <w:spacing w:val="-1"/>
              </w:rPr>
              <w:t>Trastomhas</w:t>
            </w:r>
            <w:proofErr w:type="spellEnd"/>
            <w:r>
              <w:rPr>
                <w:rFonts w:ascii="font428" w:hAnsi="font428" w:cs="font428"/>
                <w:spacing w:val="-10"/>
              </w:rPr>
              <w:t xml:space="preserve"> </w:t>
            </w:r>
            <w:r>
              <w:rPr>
                <w:rFonts w:ascii="font428" w:hAnsi="font428" w:cs="font428"/>
                <w:spacing w:val="-1"/>
              </w:rPr>
              <w:t>(mm)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68C63" w14:textId="77777777" w:rsidR="00952859" w:rsidRDefault="00952859" w:rsidP="005165DE">
            <w:pPr>
              <w:pStyle w:val="TableParagraph"/>
              <w:spacing w:line="272" w:lineRule="exact"/>
              <w:ind w:left="72"/>
              <w:rPr>
                <w:rFonts w:ascii="font428" w:hAnsi="font428" w:cs="font428"/>
                <w:spacing w:val="-1"/>
              </w:rPr>
            </w:pPr>
            <w:proofErr w:type="spellStart"/>
            <w:r>
              <w:rPr>
                <w:rFonts w:ascii="font428" w:hAnsi="font428" w:cs="font428"/>
                <w:spacing w:val="-1"/>
              </w:rPr>
              <w:t>Ábhar</w:t>
            </w:r>
            <w:proofErr w:type="spellEnd"/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48C1B" w14:textId="77777777" w:rsidR="00952859" w:rsidRDefault="00952859" w:rsidP="005165DE">
            <w:pPr>
              <w:pStyle w:val="TableParagraph"/>
              <w:spacing w:line="272" w:lineRule="exact"/>
              <w:ind w:left="73"/>
            </w:pPr>
            <w:proofErr w:type="spellStart"/>
            <w:r>
              <w:rPr>
                <w:rFonts w:ascii="font428" w:hAnsi="font428" w:cs="font428"/>
                <w:spacing w:val="-1"/>
              </w:rPr>
              <w:t>Aicme</w:t>
            </w:r>
            <w:proofErr w:type="spellEnd"/>
          </w:p>
        </w:tc>
      </w:tr>
      <w:tr w:rsidR="00952859" w14:paraId="2B22EB00" w14:textId="77777777" w:rsidTr="005165DE">
        <w:trPr>
          <w:trHeight w:hRule="exact" w:val="286"/>
        </w:trPr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90F2D" w14:textId="77777777" w:rsidR="00952859" w:rsidRDefault="00952859" w:rsidP="005165DE">
            <w:pPr>
              <w:pStyle w:val="TableParagraph"/>
              <w:spacing w:line="272" w:lineRule="exact"/>
              <w:ind w:left="73"/>
              <w:rPr>
                <w:rFonts w:ascii="font428" w:hAnsi="font428" w:cs="font428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82770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DB15A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9B658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50FFA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6425253E" w14:textId="77777777" w:rsidTr="005165DE">
        <w:trPr>
          <w:trHeight w:hRule="exact" w:val="286"/>
        </w:trPr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E182B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21A2A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29081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E7723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D3E21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0DECF227" w14:textId="77777777" w:rsidTr="005165DE">
        <w:trPr>
          <w:trHeight w:hRule="exact" w:val="286"/>
        </w:trPr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2B0A4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F3361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30C19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3E5DD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0D67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74E07B4B" w14:textId="77777777" w:rsidTr="005165DE">
        <w:trPr>
          <w:trHeight w:hRule="exact" w:val="838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26B74" w14:textId="77777777" w:rsidR="00952859" w:rsidRDefault="00952859" w:rsidP="005165DE">
            <w:pPr>
              <w:pStyle w:val="TableParagraph"/>
              <w:ind w:left="72" w:right="127"/>
              <w:rPr>
                <w:rFonts w:ascii="font428" w:hAnsi="font428" w:cs="font428"/>
                <w:b/>
              </w:rPr>
            </w:pPr>
            <w:proofErr w:type="spellStart"/>
            <w:r>
              <w:rPr>
                <w:rFonts w:ascii="font428" w:hAnsi="font428" w:cs="font428"/>
                <w:b/>
              </w:rPr>
              <w:t>Uimh</w:t>
            </w:r>
            <w:proofErr w:type="spellEnd"/>
            <w:r>
              <w:rPr>
                <w:rFonts w:ascii="font428" w:hAnsi="font428" w:cs="font428"/>
                <w:b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</w:rPr>
              <w:t>Admhála</w:t>
            </w:r>
            <w:proofErr w:type="spellEnd"/>
            <w:r>
              <w:rPr>
                <w:rFonts w:ascii="font428" w:hAnsi="font428" w:cs="font428"/>
                <w:b/>
              </w:rPr>
              <w:t xml:space="preserve"> an </w:t>
            </w:r>
            <w:proofErr w:type="spellStart"/>
            <w:r>
              <w:rPr>
                <w:rFonts w:ascii="font428" w:hAnsi="font428" w:cs="font428"/>
                <w:b/>
              </w:rPr>
              <w:t>Táille</w:t>
            </w:r>
            <w:proofErr w:type="spellEnd"/>
            <w:r>
              <w:rPr>
                <w:rFonts w:ascii="font428" w:hAnsi="font428" w:cs="font428"/>
                <w:b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</w:rPr>
              <w:t>Ceangailte</w:t>
            </w:r>
            <w:proofErr w:type="spellEnd"/>
            <w:r>
              <w:rPr>
                <w:rFonts w:ascii="font428" w:hAnsi="font428" w:cs="font428"/>
                <w:b/>
              </w:rPr>
              <w:t xml:space="preserve"> Uisce</w:t>
            </w:r>
            <w:r>
              <w:rPr>
                <w:rFonts w:ascii="font428" w:hAnsi="font428" w:cs="font428"/>
                <w:b/>
                <w:spacing w:val="-1"/>
              </w:rPr>
              <w:t>:</w:t>
            </w:r>
          </w:p>
        </w:tc>
        <w:tc>
          <w:tcPr>
            <w:tcW w:w="7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11E34" w14:textId="77777777" w:rsidR="00952859" w:rsidRDefault="00952859" w:rsidP="005165DE">
            <w:pPr>
              <w:ind w:left="474"/>
              <w:rPr>
                <w:rFonts w:ascii="font428" w:hAnsi="font428" w:cs="font428"/>
                <w:b/>
              </w:rPr>
            </w:pPr>
          </w:p>
        </w:tc>
      </w:tr>
      <w:tr w:rsidR="00952859" w14:paraId="7FAA7F7B" w14:textId="77777777" w:rsidTr="005165DE">
        <w:trPr>
          <w:trHeight w:hRule="exact" w:val="562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6D43F" w14:textId="77777777" w:rsidR="00952859" w:rsidRDefault="00952859" w:rsidP="005165DE">
            <w:pPr>
              <w:pStyle w:val="TableParagraph"/>
              <w:ind w:left="72" w:right="185"/>
              <w:rPr>
                <w:rFonts w:ascii="font428" w:hAnsi="font428" w:cs="font428"/>
              </w:rPr>
            </w:pPr>
            <w:r>
              <w:rPr>
                <w:rFonts w:ascii="font428" w:hAnsi="font428" w:cs="font428"/>
                <w:b/>
                <w:spacing w:val="-2"/>
              </w:rPr>
              <w:t xml:space="preserve">Achar an </w:t>
            </w:r>
            <w:proofErr w:type="spellStart"/>
            <w:r>
              <w:rPr>
                <w:rFonts w:ascii="font428" w:hAnsi="font428" w:cs="font428"/>
                <w:b/>
                <w:spacing w:val="-2"/>
              </w:rPr>
              <w:t>Spáis</w:t>
            </w:r>
            <w:proofErr w:type="spellEnd"/>
            <w:r>
              <w:rPr>
                <w:rFonts w:ascii="font428" w:hAnsi="font428" w:cs="font428"/>
                <w:b/>
                <w:spacing w:val="-2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2"/>
              </w:rPr>
              <w:t>Oscailte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>:</w:t>
            </w:r>
          </w:p>
        </w:tc>
        <w:tc>
          <w:tcPr>
            <w:tcW w:w="7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95339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12EFC490" w14:textId="77777777" w:rsidTr="005165DE">
        <w:trPr>
          <w:trHeight w:hRule="exact" w:val="606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9805A" w14:textId="77777777" w:rsidR="00952859" w:rsidRDefault="00952859" w:rsidP="005165DE">
            <w:pPr>
              <w:pStyle w:val="TableParagraph"/>
              <w:tabs>
                <w:tab w:val="left" w:pos="1442"/>
              </w:tabs>
              <w:ind w:left="72" w:right="255"/>
              <w:rPr>
                <w:rFonts w:ascii="font428" w:hAnsi="font428" w:cs="font428"/>
              </w:rPr>
            </w:pPr>
            <w:proofErr w:type="spellStart"/>
            <w:r>
              <w:rPr>
                <w:rFonts w:ascii="font428" w:hAnsi="font428" w:cs="font428"/>
                <w:b/>
                <w:spacing w:val="-2"/>
              </w:rPr>
              <w:t>Limistéar</w:t>
            </w:r>
            <w:proofErr w:type="spellEnd"/>
            <w:r>
              <w:rPr>
                <w:rFonts w:ascii="font428" w:hAnsi="font428" w:cs="font428"/>
                <w:b/>
                <w:spacing w:val="-2"/>
              </w:rPr>
              <w:t xml:space="preserve"> Forbartha</w:t>
            </w:r>
            <w:r>
              <w:rPr>
                <w:rFonts w:ascii="font428" w:hAnsi="font428" w:cs="font428"/>
                <w:b/>
                <w:spacing w:val="-1"/>
              </w:rPr>
              <w:t>:</w:t>
            </w:r>
          </w:p>
        </w:tc>
        <w:tc>
          <w:tcPr>
            <w:tcW w:w="7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DE178" w14:textId="77777777" w:rsidR="00952859" w:rsidRDefault="00952859" w:rsidP="005165DE">
            <w:pPr>
              <w:ind w:left="474"/>
              <w:rPr>
                <w:rFonts w:ascii="font428" w:hAnsi="font428" w:cs="font428"/>
              </w:rPr>
            </w:pPr>
          </w:p>
        </w:tc>
      </w:tr>
    </w:tbl>
    <w:p w14:paraId="1354877B" w14:textId="77777777" w:rsidR="00952859" w:rsidRDefault="00952859" w:rsidP="00456DA7">
      <w:pPr>
        <w:pStyle w:val="BodyText"/>
        <w:ind w:left="0"/>
        <w:rPr>
          <w:rFonts w:ascii="Arial" w:hAnsi="Arial"/>
          <w:b/>
          <w:i/>
          <w:sz w:val="20"/>
        </w:rPr>
      </w:pPr>
    </w:p>
    <w:p w14:paraId="2CDE31E2" w14:textId="77777777" w:rsidR="00952859" w:rsidRDefault="00952859" w:rsidP="00456DA7">
      <w:pPr>
        <w:pStyle w:val="BodyText"/>
        <w:ind w:left="0"/>
        <w:rPr>
          <w:rFonts w:ascii="Arial" w:hAnsi="Arial"/>
          <w:b/>
          <w:i/>
          <w:sz w:val="20"/>
        </w:rPr>
      </w:pPr>
    </w:p>
    <w:p w14:paraId="632C676B" w14:textId="77777777" w:rsidR="00952859" w:rsidRDefault="00952859" w:rsidP="00456DA7">
      <w:pPr>
        <w:pStyle w:val="BodyText"/>
        <w:spacing w:before="7"/>
        <w:ind w:left="0"/>
        <w:rPr>
          <w:rFonts w:ascii="Arial" w:hAnsi="Arial"/>
          <w:b/>
          <w:i/>
          <w:sz w:val="25"/>
        </w:rPr>
      </w:pPr>
    </w:p>
    <w:p w14:paraId="3988562D" w14:textId="77777777" w:rsidR="009E44BC" w:rsidRDefault="009E44BC" w:rsidP="00456DA7">
      <w:pPr>
        <w:pStyle w:val="BodyText"/>
        <w:spacing w:before="7"/>
        <w:ind w:left="0"/>
        <w:rPr>
          <w:rFonts w:ascii="Arial" w:hAnsi="Arial"/>
          <w:b/>
          <w:i/>
          <w:sz w:val="25"/>
        </w:rPr>
      </w:pPr>
    </w:p>
    <w:p w14:paraId="3E5EE22D" w14:textId="77777777" w:rsidR="009E44BC" w:rsidRDefault="009E44BC" w:rsidP="00456DA7">
      <w:pPr>
        <w:pStyle w:val="BodyText"/>
        <w:spacing w:before="7"/>
        <w:ind w:left="0"/>
        <w:rPr>
          <w:rFonts w:ascii="Arial" w:hAnsi="Arial"/>
          <w:b/>
          <w:i/>
          <w:sz w:val="25"/>
        </w:rPr>
      </w:pPr>
    </w:p>
    <w:p w14:paraId="5917AC6A" w14:textId="77777777" w:rsidR="009E44BC" w:rsidRDefault="009E44BC" w:rsidP="00456DA7">
      <w:pPr>
        <w:pStyle w:val="BodyText"/>
        <w:spacing w:before="7"/>
        <w:ind w:left="0"/>
        <w:rPr>
          <w:rFonts w:ascii="Arial" w:hAnsi="Arial"/>
          <w:b/>
          <w:i/>
          <w:sz w:val="25"/>
        </w:rPr>
      </w:pPr>
    </w:p>
    <w:p w14:paraId="7C3E5710" w14:textId="77777777" w:rsidR="009E44BC" w:rsidRDefault="009E44BC" w:rsidP="00456DA7">
      <w:pPr>
        <w:pStyle w:val="BodyText"/>
        <w:spacing w:before="7"/>
        <w:ind w:left="0"/>
        <w:rPr>
          <w:rFonts w:ascii="Arial" w:hAnsi="Arial"/>
          <w:b/>
          <w:i/>
          <w:sz w:val="25"/>
        </w:rPr>
      </w:pPr>
    </w:p>
    <w:p w14:paraId="7E9F0AFA" w14:textId="77777777" w:rsidR="009E44BC" w:rsidRDefault="009E44BC" w:rsidP="00456DA7">
      <w:pPr>
        <w:pStyle w:val="BodyText"/>
        <w:spacing w:before="7"/>
        <w:ind w:left="0"/>
        <w:rPr>
          <w:rFonts w:ascii="Arial" w:hAnsi="Arial"/>
          <w:b/>
          <w:i/>
          <w:sz w:val="25"/>
        </w:rPr>
      </w:pPr>
    </w:p>
    <w:p w14:paraId="367516ED" w14:textId="77777777" w:rsidR="009E44BC" w:rsidRDefault="009E44BC" w:rsidP="00456DA7">
      <w:pPr>
        <w:pStyle w:val="BodyText"/>
        <w:spacing w:before="7"/>
        <w:ind w:left="0"/>
        <w:rPr>
          <w:rFonts w:ascii="Arial" w:hAnsi="Arial"/>
          <w:b/>
          <w:i/>
          <w:sz w:val="25"/>
        </w:rPr>
      </w:pPr>
    </w:p>
    <w:p w14:paraId="44FD508C" w14:textId="77777777" w:rsidR="009E44BC" w:rsidRDefault="009E44BC" w:rsidP="00456DA7">
      <w:pPr>
        <w:pStyle w:val="BodyText"/>
        <w:spacing w:before="7"/>
        <w:ind w:left="0"/>
        <w:rPr>
          <w:rFonts w:ascii="Arial" w:hAnsi="Arial"/>
          <w:b/>
          <w:i/>
          <w:sz w:val="25"/>
        </w:rPr>
      </w:pPr>
    </w:p>
    <w:p w14:paraId="4507EB84" w14:textId="77777777" w:rsidR="009E44BC" w:rsidRDefault="009E44BC" w:rsidP="00456DA7">
      <w:pPr>
        <w:pStyle w:val="BodyText"/>
        <w:spacing w:before="7"/>
        <w:ind w:left="0"/>
        <w:rPr>
          <w:rFonts w:ascii="Arial" w:hAnsi="Arial"/>
          <w:b/>
          <w:i/>
          <w:sz w:val="25"/>
        </w:rPr>
      </w:pPr>
    </w:p>
    <w:p w14:paraId="5BE30CEE" w14:textId="77777777" w:rsidR="009E44BC" w:rsidRDefault="009E44BC" w:rsidP="00456DA7">
      <w:pPr>
        <w:pStyle w:val="BodyText"/>
        <w:spacing w:before="7"/>
        <w:ind w:left="0"/>
        <w:rPr>
          <w:rFonts w:ascii="Arial" w:hAnsi="Arial"/>
          <w:b/>
          <w:i/>
          <w:sz w:val="25"/>
        </w:rPr>
      </w:pPr>
    </w:p>
    <w:p w14:paraId="3073E878" w14:textId="77777777" w:rsidR="009E44BC" w:rsidRDefault="009E44BC" w:rsidP="00456DA7">
      <w:pPr>
        <w:pStyle w:val="BodyText"/>
        <w:spacing w:before="7"/>
        <w:ind w:left="0"/>
        <w:rPr>
          <w:rFonts w:ascii="Arial" w:hAnsi="Arial"/>
          <w:b/>
          <w:i/>
          <w:sz w:val="25"/>
        </w:rPr>
      </w:pPr>
    </w:p>
    <w:p w14:paraId="69AA0D8C" w14:textId="77777777" w:rsidR="009E44BC" w:rsidRDefault="009E44BC" w:rsidP="00456DA7">
      <w:pPr>
        <w:pStyle w:val="BodyText"/>
        <w:spacing w:before="7"/>
        <w:ind w:left="0"/>
        <w:rPr>
          <w:rFonts w:ascii="Arial" w:hAnsi="Arial"/>
          <w:b/>
          <w:i/>
          <w:sz w:val="25"/>
        </w:rPr>
      </w:pPr>
    </w:p>
    <w:p w14:paraId="3BD6986A" w14:textId="77777777" w:rsidR="009E44BC" w:rsidRDefault="009E44BC" w:rsidP="00456DA7">
      <w:pPr>
        <w:pStyle w:val="BodyText"/>
        <w:spacing w:before="7"/>
        <w:ind w:left="0"/>
        <w:rPr>
          <w:rFonts w:ascii="Arial" w:hAnsi="Arial"/>
          <w:b/>
          <w:i/>
          <w:sz w:val="25"/>
        </w:rPr>
      </w:pPr>
    </w:p>
    <w:p w14:paraId="32A1EB35" w14:textId="77777777" w:rsidR="009E44BC" w:rsidRDefault="009E44BC" w:rsidP="00456DA7">
      <w:pPr>
        <w:pStyle w:val="BodyText"/>
        <w:spacing w:before="7"/>
        <w:ind w:left="0"/>
        <w:rPr>
          <w:rFonts w:ascii="Arial" w:hAnsi="Arial"/>
          <w:b/>
          <w:i/>
          <w:sz w:val="25"/>
        </w:rPr>
      </w:pPr>
    </w:p>
    <w:p w14:paraId="08C91BC9" w14:textId="77777777" w:rsidR="009E44BC" w:rsidRDefault="009E44BC" w:rsidP="00456DA7">
      <w:pPr>
        <w:pStyle w:val="BodyText"/>
        <w:spacing w:before="7"/>
        <w:ind w:left="0"/>
        <w:rPr>
          <w:rFonts w:ascii="Arial" w:hAnsi="Arial"/>
          <w:b/>
          <w:i/>
          <w:sz w:val="25"/>
        </w:rPr>
      </w:pPr>
    </w:p>
    <w:p w14:paraId="263BA518" w14:textId="77777777" w:rsidR="009E44BC" w:rsidRDefault="009E44BC" w:rsidP="00456DA7">
      <w:pPr>
        <w:pStyle w:val="BodyText"/>
        <w:spacing w:before="7"/>
        <w:ind w:left="0"/>
        <w:rPr>
          <w:rFonts w:ascii="Arial" w:hAnsi="Arial"/>
          <w:b/>
          <w:i/>
          <w:sz w:val="25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2948"/>
        <w:gridCol w:w="2948"/>
      </w:tblGrid>
      <w:tr w:rsidR="00952859" w14:paraId="597EA4D0" w14:textId="77777777">
        <w:trPr>
          <w:trHeight w:hRule="exact" w:val="606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9509A" w14:textId="77777777" w:rsidR="00952859" w:rsidRDefault="00952859" w:rsidP="00456DA7">
            <w:pPr>
              <w:pStyle w:val="TableParagraph"/>
              <w:spacing w:line="273" w:lineRule="exact"/>
              <w:ind w:left="72"/>
              <w:rPr>
                <w:rFonts w:ascii="font428" w:hAnsi="font428" w:cs="font428"/>
              </w:rPr>
            </w:pPr>
            <w:r>
              <w:rPr>
                <w:rFonts w:ascii="font428" w:hAnsi="font428" w:cs="font428"/>
                <w:b/>
                <w:spacing w:val="-1"/>
              </w:rPr>
              <w:t xml:space="preserve">An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líon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Tithe:</w:t>
            </w: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5F758" w14:textId="77777777" w:rsidR="00952859" w:rsidRDefault="00952859" w:rsidP="00456DA7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09BC0511" w14:textId="77777777">
        <w:trPr>
          <w:trHeight w:hRule="exact" w:val="604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5A217" w14:textId="77777777" w:rsidR="00952859" w:rsidRDefault="00952859" w:rsidP="00456DA7">
            <w:pPr>
              <w:pStyle w:val="TableParagraph"/>
              <w:ind w:left="72" w:right="770"/>
              <w:rPr>
                <w:rFonts w:ascii="font428" w:hAnsi="font428" w:cs="font428"/>
              </w:rPr>
            </w:pPr>
            <w:r>
              <w:rPr>
                <w:rFonts w:ascii="font428" w:hAnsi="font428" w:cs="font428"/>
                <w:b/>
                <w:spacing w:val="-1"/>
              </w:rPr>
              <w:t xml:space="preserve">An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Dlús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Tithíochta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in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aghaidh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an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Heicteáir</w:t>
            </w:r>
            <w:proofErr w:type="spellEnd"/>
            <w:r>
              <w:rPr>
                <w:rFonts w:ascii="font428" w:hAnsi="font428" w:cs="font428"/>
                <w:b/>
                <w:spacing w:val="-2"/>
              </w:rPr>
              <w:t>:</w:t>
            </w: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84717" w14:textId="77777777" w:rsidR="00952859" w:rsidRDefault="00952859" w:rsidP="00456DA7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510AEE82" w14:textId="77777777">
        <w:trPr>
          <w:trHeight w:hRule="exact" w:val="606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B0A23" w14:textId="77777777" w:rsidR="00952859" w:rsidRDefault="00952859" w:rsidP="00456DA7">
            <w:pPr>
              <w:pStyle w:val="TableParagraph"/>
              <w:spacing w:line="273" w:lineRule="exact"/>
              <w:ind w:left="72"/>
              <w:rPr>
                <w:rFonts w:ascii="font428" w:hAnsi="font428" w:cs="font428"/>
              </w:rPr>
            </w:pPr>
            <w:proofErr w:type="spellStart"/>
            <w:r>
              <w:rPr>
                <w:rFonts w:ascii="font428" w:hAnsi="font428" w:cs="font428"/>
                <w:b/>
                <w:spacing w:val="-1"/>
              </w:rPr>
              <w:t>Méid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an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Mhéadair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Uisce:</w:t>
            </w: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09397" w14:textId="77777777" w:rsidR="00952859" w:rsidRDefault="00952859" w:rsidP="00456DA7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7D6646BF" w14:textId="77777777">
        <w:trPr>
          <w:trHeight w:hRule="exact" w:val="1100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CC539" w14:textId="77777777" w:rsidR="00952859" w:rsidRDefault="00952859" w:rsidP="00456DA7">
            <w:pPr>
              <w:pStyle w:val="TableParagraph"/>
              <w:ind w:left="72" w:right="141"/>
              <w:rPr>
                <w:rFonts w:ascii="font428" w:hAnsi="font428" w:cs="font428"/>
              </w:rPr>
            </w:pPr>
            <w:proofErr w:type="spellStart"/>
            <w:r>
              <w:rPr>
                <w:rFonts w:ascii="font428" w:hAnsi="font428" w:cs="font428"/>
                <w:b/>
                <w:spacing w:val="-1"/>
              </w:rPr>
              <w:t>Mionsonraí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de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chaidéal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uisce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dromchla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nó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de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chaidéal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séarachais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>:</w:t>
            </w: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6E6F0" w14:textId="77777777" w:rsidR="00952859" w:rsidRDefault="00952859" w:rsidP="00456DA7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3D9FCCC8" w14:textId="77777777">
        <w:trPr>
          <w:trHeight w:hRule="exact" w:val="630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50B1E" w14:textId="77777777" w:rsidR="00952859" w:rsidRDefault="00952859" w:rsidP="00456DA7">
            <w:pPr>
              <w:pStyle w:val="TableParagraph"/>
              <w:spacing w:line="273" w:lineRule="exact"/>
              <w:ind w:left="72"/>
              <w:rPr>
                <w:rFonts w:ascii="font428" w:hAnsi="font428" w:cs="font428"/>
              </w:rPr>
            </w:pPr>
            <w:r>
              <w:rPr>
                <w:rFonts w:ascii="font428" w:hAnsi="font428" w:cs="font428"/>
                <w:b/>
                <w:spacing w:val="-1"/>
              </w:rPr>
              <w:t xml:space="preserve">An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líon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Soilse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Poiblí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>:</w:t>
            </w: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84FF2" w14:textId="77777777" w:rsidR="00952859" w:rsidRDefault="00952859" w:rsidP="00456DA7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51A97C9F" w14:textId="77777777">
        <w:trPr>
          <w:trHeight w:hRule="exact" w:val="630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FF4A4" w14:textId="77777777" w:rsidR="00952859" w:rsidRDefault="00952859" w:rsidP="00456DA7">
            <w:pPr>
              <w:pStyle w:val="TableParagraph"/>
              <w:ind w:left="72" w:right="116"/>
              <w:rPr>
                <w:rFonts w:ascii="font428" w:hAnsi="font428" w:cs="font428"/>
              </w:rPr>
            </w:pPr>
            <w:proofErr w:type="spellStart"/>
            <w:r>
              <w:rPr>
                <w:rFonts w:ascii="font428" w:hAnsi="font428" w:cs="font428"/>
                <w:b/>
                <w:spacing w:val="-1"/>
              </w:rPr>
              <w:t>Uimhir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Admhála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don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Tobhach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Forbartha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>:</w:t>
            </w: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90534" w14:textId="77777777" w:rsidR="00952859" w:rsidRDefault="00952859" w:rsidP="00456DA7">
            <w:pPr>
              <w:ind w:left="474"/>
              <w:rPr>
                <w:rFonts w:ascii="font428" w:hAnsi="font428" w:cs="font428"/>
              </w:rPr>
            </w:pPr>
          </w:p>
        </w:tc>
      </w:tr>
      <w:tr w:rsidR="00952859" w14:paraId="78BBEF2E" w14:textId="77777777">
        <w:trPr>
          <w:trHeight w:hRule="exact" w:val="630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ECCB4" w14:textId="77777777" w:rsidR="00952859" w:rsidRDefault="00952859" w:rsidP="00456DA7">
            <w:pPr>
              <w:pStyle w:val="TableParagraph"/>
              <w:spacing w:line="273" w:lineRule="exact"/>
              <w:ind w:left="72"/>
              <w:rPr>
                <w:rFonts w:ascii="font428" w:hAnsi="font428" w:cs="font428"/>
                <w:spacing w:val="-1"/>
              </w:rPr>
            </w:pPr>
            <w:r>
              <w:rPr>
                <w:rFonts w:ascii="font428" w:hAnsi="font428" w:cs="font428"/>
                <w:b/>
                <w:spacing w:val="-1"/>
              </w:rPr>
              <w:t xml:space="preserve">Banna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Slándála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>: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019A4" w14:textId="77777777" w:rsidR="00952859" w:rsidRDefault="00952859" w:rsidP="00456DA7">
            <w:pPr>
              <w:pStyle w:val="TableParagraph"/>
              <w:spacing w:line="273" w:lineRule="exact"/>
              <w:ind w:left="73"/>
              <w:rPr>
                <w:rFonts w:ascii="font428" w:hAnsi="font428" w:cs="font428"/>
                <w:sz w:val="22"/>
              </w:rPr>
            </w:pPr>
            <w:proofErr w:type="spellStart"/>
            <w:r>
              <w:rPr>
                <w:rFonts w:ascii="font428" w:hAnsi="font428" w:cs="font428"/>
                <w:spacing w:val="-1"/>
              </w:rPr>
              <w:t>Méid</w:t>
            </w:r>
            <w:proofErr w:type="spellEnd"/>
            <w:r>
              <w:rPr>
                <w:rFonts w:ascii="font428" w:hAnsi="font428" w:cs="font428"/>
                <w:spacing w:val="-4"/>
              </w:rPr>
              <w:t xml:space="preserve"> </w:t>
            </w:r>
            <w:r>
              <w:rPr>
                <w:rFonts w:ascii="font428" w:hAnsi="font428" w:cs="font428"/>
              </w:rPr>
              <w:t>€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472FB" w14:textId="77777777" w:rsidR="00952859" w:rsidRDefault="00952859" w:rsidP="00456DA7">
            <w:pPr>
              <w:pStyle w:val="TableParagraph"/>
              <w:spacing w:line="249" w:lineRule="exact"/>
              <w:ind w:left="72"/>
            </w:pPr>
            <w:proofErr w:type="spellStart"/>
            <w:r>
              <w:rPr>
                <w:rFonts w:ascii="font428" w:hAnsi="font428" w:cs="font428"/>
                <w:sz w:val="22"/>
              </w:rPr>
              <w:t>Dáta</w:t>
            </w:r>
            <w:proofErr w:type="spellEnd"/>
            <w:r>
              <w:rPr>
                <w:rFonts w:ascii="font428" w:hAnsi="font428" w:cs="font428"/>
                <w:sz w:val="22"/>
              </w:rPr>
              <w:t xml:space="preserve"> </w:t>
            </w:r>
            <w:proofErr w:type="spellStart"/>
            <w:r>
              <w:rPr>
                <w:rFonts w:ascii="font428" w:hAnsi="font428" w:cs="font428"/>
                <w:sz w:val="22"/>
              </w:rPr>
              <w:t>Éaga</w:t>
            </w:r>
            <w:proofErr w:type="spellEnd"/>
            <w:r>
              <w:rPr>
                <w:rFonts w:ascii="font428" w:hAnsi="font428" w:cs="font428"/>
                <w:spacing w:val="-1"/>
                <w:sz w:val="22"/>
              </w:rPr>
              <w:t>:</w:t>
            </w:r>
          </w:p>
        </w:tc>
      </w:tr>
      <w:tr w:rsidR="00952859" w14:paraId="5005D93A" w14:textId="77777777">
        <w:trPr>
          <w:trHeight w:hRule="exact" w:val="630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3BC68" w14:textId="77777777" w:rsidR="00952859" w:rsidRDefault="00952859" w:rsidP="00456DA7">
            <w:pPr>
              <w:pStyle w:val="TableParagraph"/>
              <w:ind w:left="72" w:right="576"/>
              <w:rPr>
                <w:rFonts w:ascii="font428" w:hAnsi="font428" w:cs="font428"/>
              </w:rPr>
            </w:pPr>
            <w:proofErr w:type="spellStart"/>
            <w:r>
              <w:rPr>
                <w:rFonts w:ascii="font428" w:hAnsi="font428" w:cs="font428"/>
                <w:b/>
                <w:spacing w:val="-1"/>
              </w:rPr>
              <w:t>Dáta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Tionscanta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 xml:space="preserve"> na </w:t>
            </w:r>
            <w:proofErr w:type="spellStart"/>
            <w:r>
              <w:rPr>
                <w:rFonts w:ascii="font428" w:hAnsi="font428" w:cs="font428"/>
                <w:b/>
                <w:spacing w:val="-1"/>
              </w:rPr>
              <w:t>Forbartha</w:t>
            </w:r>
            <w:proofErr w:type="spellEnd"/>
            <w:r>
              <w:rPr>
                <w:rFonts w:ascii="font428" w:hAnsi="font428" w:cs="font428"/>
                <w:b/>
                <w:spacing w:val="-1"/>
              </w:rPr>
              <w:t>: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FD5FF" w14:textId="77777777" w:rsidR="00952859" w:rsidRDefault="00952859" w:rsidP="00456DA7">
            <w:pPr>
              <w:ind w:left="474"/>
              <w:rPr>
                <w:rFonts w:ascii="font428" w:hAnsi="font428" w:cs="font428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166EA" w14:textId="77777777" w:rsidR="00952859" w:rsidRDefault="00952859" w:rsidP="00456DA7">
            <w:pPr>
              <w:ind w:left="474"/>
              <w:rPr>
                <w:rFonts w:ascii="font428" w:hAnsi="font428" w:cs="font428"/>
              </w:rPr>
            </w:pPr>
          </w:p>
        </w:tc>
      </w:tr>
    </w:tbl>
    <w:p w14:paraId="0B6B6515" w14:textId="77777777" w:rsidR="00952859" w:rsidRDefault="00952859" w:rsidP="00456DA7">
      <w:pPr>
        <w:pStyle w:val="BodyText"/>
        <w:ind w:left="0"/>
        <w:rPr>
          <w:rFonts w:ascii="Arial" w:hAnsi="Arial"/>
          <w:b/>
          <w:i/>
          <w:sz w:val="20"/>
        </w:rPr>
      </w:pPr>
    </w:p>
    <w:p w14:paraId="32119665" w14:textId="77777777" w:rsidR="00952859" w:rsidRDefault="00952859" w:rsidP="00456DA7">
      <w:pPr>
        <w:pStyle w:val="Heading4"/>
        <w:spacing w:before="60"/>
        <w:ind w:left="554"/>
      </w:pPr>
      <w:proofErr w:type="spellStart"/>
      <w:r>
        <w:rPr>
          <w:bCs w:val="0"/>
          <w:iCs w:val="0"/>
        </w:rPr>
        <w:t>Caithfear</w:t>
      </w:r>
      <w:proofErr w:type="spellEnd"/>
      <w:r>
        <w:rPr>
          <w:bCs w:val="0"/>
          <w:iCs w:val="0"/>
        </w:rPr>
        <w:t xml:space="preserve"> </w:t>
      </w:r>
      <w:proofErr w:type="spellStart"/>
      <w:r>
        <w:rPr>
          <w:bCs w:val="0"/>
          <w:iCs w:val="0"/>
        </w:rPr>
        <w:t>Líníochtaí</w:t>
      </w:r>
      <w:proofErr w:type="spellEnd"/>
      <w:r>
        <w:rPr>
          <w:bCs w:val="0"/>
          <w:iCs w:val="0"/>
        </w:rPr>
        <w:t xml:space="preserve"> mar </w:t>
      </w:r>
      <w:proofErr w:type="spellStart"/>
      <w:r>
        <w:rPr>
          <w:bCs w:val="0"/>
          <w:iCs w:val="0"/>
        </w:rPr>
        <w:t>atáthar</w:t>
      </w:r>
      <w:proofErr w:type="spellEnd"/>
      <w:r>
        <w:rPr>
          <w:bCs w:val="0"/>
          <w:iCs w:val="0"/>
        </w:rPr>
        <w:t xml:space="preserve"> </w:t>
      </w:r>
      <w:proofErr w:type="spellStart"/>
      <w:r>
        <w:rPr>
          <w:bCs w:val="0"/>
          <w:iCs w:val="0"/>
        </w:rPr>
        <w:t>Tógtha</w:t>
      </w:r>
      <w:proofErr w:type="spellEnd"/>
      <w:r>
        <w:rPr>
          <w:bCs w:val="0"/>
          <w:iCs w:val="0"/>
        </w:rPr>
        <w:t xml:space="preserve"> </w:t>
      </w:r>
      <w:proofErr w:type="spellStart"/>
      <w:r>
        <w:rPr>
          <w:bCs w:val="0"/>
          <w:iCs w:val="0"/>
        </w:rPr>
        <w:t>agus</w:t>
      </w:r>
      <w:proofErr w:type="spellEnd"/>
      <w:r>
        <w:rPr>
          <w:bCs w:val="0"/>
          <w:iCs w:val="0"/>
        </w:rPr>
        <w:t xml:space="preserve"> </w:t>
      </w:r>
      <w:proofErr w:type="spellStart"/>
      <w:r>
        <w:rPr>
          <w:bCs w:val="0"/>
          <w:iCs w:val="0"/>
        </w:rPr>
        <w:t>suirbhé</w:t>
      </w:r>
      <w:proofErr w:type="spellEnd"/>
      <w:r>
        <w:rPr>
          <w:bCs w:val="0"/>
          <w:iCs w:val="0"/>
        </w:rPr>
        <w:t xml:space="preserve"> </w:t>
      </w:r>
      <w:proofErr w:type="spellStart"/>
      <w:r>
        <w:rPr>
          <w:bCs w:val="0"/>
          <w:iCs w:val="0"/>
        </w:rPr>
        <w:t>ar</w:t>
      </w:r>
      <w:proofErr w:type="spellEnd"/>
      <w:r>
        <w:rPr>
          <w:bCs w:val="0"/>
          <w:iCs w:val="0"/>
        </w:rPr>
        <w:t xml:space="preserve"> </w:t>
      </w:r>
      <w:proofErr w:type="spellStart"/>
      <w:r>
        <w:rPr>
          <w:bCs w:val="0"/>
          <w:iCs w:val="0"/>
        </w:rPr>
        <w:t>shéaraigh</w:t>
      </w:r>
      <w:proofErr w:type="spellEnd"/>
      <w:r>
        <w:rPr>
          <w:bCs w:val="0"/>
          <w:iCs w:val="0"/>
        </w:rPr>
        <w:t xml:space="preserve"> CCTV a </w:t>
      </w:r>
      <w:proofErr w:type="spellStart"/>
      <w:r>
        <w:rPr>
          <w:bCs w:val="0"/>
          <w:iCs w:val="0"/>
        </w:rPr>
        <w:t>bheith</w:t>
      </w:r>
      <w:proofErr w:type="spellEnd"/>
      <w:r>
        <w:rPr>
          <w:bCs w:val="0"/>
          <w:iCs w:val="0"/>
        </w:rPr>
        <w:t xml:space="preserve"> </w:t>
      </w:r>
      <w:proofErr w:type="spellStart"/>
      <w:r>
        <w:rPr>
          <w:bCs w:val="0"/>
          <w:iCs w:val="0"/>
        </w:rPr>
        <w:t>iniata</w:t>
      </w:r>
      <w:proofErr w:type="spellEnd"/>
      <w:r>
        <w:rPr>
          <w:bCs w:val="0"/>
          <w:iCs w:val="0"/>
        </w:rPr>
        <w:t xml:space="preserve"> leis an </w:t>
      </w:r>
      <w:proofErr w:type="spellStart"/>
      <w:r>
        <w:rPr>
          <w:bCs w:val="0"/>
          <w:iCs w:val="0"/>
        </w:rPr>
        <w:t>bhFoirm</w:t>
      </w:r>
      <w:proofErr w:type="spellEnd"/>
      <w:r>
        <w:rPr>
          <w:bCs w:val="0"/>
          <w:iCs w:val="0"/>
        </w:rPr>
        <w:t xml:space="preserve"> </w:t>
      </w:r>
      <w:proofErr w:type="spellStart"/>
      <w:r>
        <w:rPr>
          <w:bCs w:val="0"/>
          <w:iCs w:val="0"/>
        </w:rPr>
        <w:t>seo</w:t>
      </w:r>
      <w:proofErr w:type="spellEnd"/>
      <w:r>
        <w:rPr>
          <w:bCs w:val="0"/>
          <w:iCs w:val="0"/>
        </w:rPr>
        <w:t>.</w:t>
      </w:r>
    </w:p>
    <w:p w14:paraId="67C36A45" w14:textId="77777777" w:rsidR="00952859" w:rsidRDefault="00952859" w:rsidP="00456DA7">
      <w:pPr>
        <w:pStyle w:val="BodyText"/>
        <w:ind w:left="0"/>
        <w:rPr>
          <w:b/>
          <w:i/>
        </w:rPr>
      </w:pPr>
    </w:p>
    <w:p w14:paraId="4ED0C124" w14:textId="77777777" w:rsidR="00952859" w:rsidRDefault="00952859" w:rsidP="00456DA7">
      <w:pPr>
        <w:pStyle w:val="BodyText"/>
        <w:ind w:left="554"/>
        <w:rPr>
          <w:b/>
          <w:sz w:val="20"/>
        </w:rPr>
      </w:pPr>
      <w:proofErr w:type="spellStart"/>
      <w:r>
        <w:rPr>
          <w:b/>
        </w:rPr>
        <w:t>Líníochtaí</w:t>
      </w:r>
      <w:proofErr w:type="spellEnd"/>
      <w:r>
        <w:rPr>
          <w:b/>
        </w:rPr>
        <w:t xml:space="preserve"> Mar </w:t>
      </w:r>
      <w:proofErr w:type="spellStart"/>
      <w:r>
        <w:rPr>
          <w:b/>
        </w:rPr>
        <w:t>Atáthar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Tógtha</w:t>
      </w:r>
      <w:proofErr w:type="spellEnd"/>
      <w:r>
        <w:rPr>
          <w:b/>
        </w:rPr>
        <w:t xml:space="preserve"> (“mar </w:t>
      </w:r>
      <w:proofErr w:type="spellStart"/>
      <w:r>
        <w:rPr>
          <w:b/>
        </w:rPr>
        <w:t>atá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siad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tógtha</w:t>
      </w:r>
      <w:proofErr w:type="spellEnd"/>
      <w:r>
        <w:rPr>
          <w:b/>
        </w:rPr>
        <w:t xml:space="preserve">”) </w:t>
      </w:r>
      <w:proofErr w:type="spellStart"/>
      <w:r>
        <w:rPr>
          <w:b/>
        </w:rPr>
        <w:t>comhlánaithe</w:t>
      </w:r>
      <w:proofErr w:type="spellEnd"/>
      <w:r>
        <w:rPr>
          <w:b/>
        </w:rPr>
        <w:t xml:space="preserve"> ag:</w:t>
      </w:r>
    </w:p>
    <w:p w14:paraId="398E6762" w14:textId="77777777" w:rsidR="00952859" w:rsidRDefault="00952859" w:rsidP="00456DA7">
      <w:pPr>
        <w:pStyle w:val="BodyText"/>
        <w:ind w:left="0"/>
        <w:rPr>
          <w:b/>
          <w:sz w:val="20"/>
        </w:rPr>
      </w:pPr>
    </w:p>
    <w:p w14:paraId="2720E442" w14:textId="77777777" w:rsidR="00952859" w:rsidRDefault="004F34C5" w:rsidP="00456DA7">
      <w:pPr>
        <w:pStyle w:val="BodyText"/>
        <w:spacing w:line="20" w:lineRule="atLeast"/>
        <w:ind w:left="549"/>
        <w:rPr>
          <w:b/>
          <w:sz w:val="16"/>
        </w:rPr>
      </w:pPr>
      <w:r>
        <w:rPr>
          <w:noProof/>
        </w:rPr>
        <mc:AlternateContent>
          <mc:Choice Requires="wpg">
            <w:drawing>
              <wp:inline distT="0" distB="0" distL="0" distR="0" wp14:anchorId="7203DAE1" wp14:editId="18F0CB99">
                <wp:extent cx="4343400" cy="0"/>
                <wp:effectExtent l="9525" t="8890" r="9525" b="1016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3400" cy="0"/>
                          <a:chOff x="0" y="0"/>
                          <a:chExt cx="6839" cy="0"/>
                        </a:xfrm>
                      </wpg:grpSpPr>
                      <wps:wsp>
                        <wps:cNvPr id="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839" cy="0"/>
                          </a:xfrm>
                          <a:prstGeom prst="line">
                            <a:avLst/>
                          </a:prstGeom>
                          <a:noFill/>
                          <a:ln w="6480">
                            <a:solidFill>
                              <a:srgbClr val="00000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CB99B8" id="Group 6" o:spid="_x0000_s1026" style="width:342pt;height:0;mso-position-horizontal-relative:char;mso-position-vertical-relative:line" coordsize="683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">
                <v:line id="Line 7" o:spid="_x0000_s1027" style="position:absolute;visibility:visible;mso-wrap-style:square" from="0,0" to="683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4R8MAAADaAAAADwAAAGRycy9kb3ducmV2LnhtbESPT4vCMBTE7wt+h/AEL7KmCu6frlFE&#10;EJW9qOvB46N5tqXNS0liW7+9WVjY4zAzv2EWq97UoiXnS8sKppMEBHFmdcm5gsvP9vUDhA/IGmvL&#10;pOBBHlbLwcsCU207PlF7DrmIEPYpKihCaFIpfVaQQT+xDXH0btYZDFG6XGqHXYSbWs6S5E0aLDku&#10;FNjQpqCsOt+Ngt36cKL99FodP8fdtsPxd9XOnVKjYb/+AhGoD//hv/ZeK3iH3yvxBsjl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IeEfDAAAA2gAAAA8AAAAAAAAAAAAA&#10;AAAAoQIAAGRycy9kb3ducmV2LnhtbFBLBQYAAAAABAAEAPkAAACRAwAAAAA=&#10;" strokecolor="#000008" strokeweight=".18mm"/>
                <w10:anchorlock/>
              </v:group>
            </w:pict>
          </mc:Fallback>
        </mc:AlternateContent>
      </w:r>
    </w:p>
    <w:p w14:paraId="33E180A8" w14:textId="77777777" w:rsidR="00952859" w:rsidRDefault="00952859" w:rsidP="00456DA7">
      <w:pPr>
        <w:pStyle w:val="BodyText"/>
        <w:spacing w:before="4"/>
        <w:ind w:left="0"/>
        <w:rPr>
          <w:b/>
          <w:sz w:val="16"/>
        </w:rPr>
      </w:pPr>
    </w:p>
    <w:p w14:paraId="6D118E36" w14:textId="77777777" w:rsidR="00952859" w:rsidRDefault="00952859" w:rsidP="00456DA7">
      <w:pPr>
        <w:pStyle w:val="BodyText"/>
        <w:spacing w:before="60"/>
        <w:ind w:left="554"/>
      </w:pPr>
      <w:proofErr w:type="spellStart"/>
      <w:r>
        <w:rPr>
          <w:b/>
          <w:spacing w:val="-1"/>
        </w:rPr>
        <w:t>Cáilíochtaí</w:t>
      </w:r>
      <w:proofErr w:type="spellEnd"/>
      <w:r>
        <w:rPr>
          <w:b/>
          <w:spacing w:val="-1"/>
        </w:rPr>
        <w:t>:</w:t>
      </w:r>
    </w:p>
    <w:p w14:paraId="55899E02" w14:textId="77777777" w:rsidR="00952859" w:rsidRDefault="004F34C5" w:rsidP="00456DA7">
      <w:pPr>
        <w:pStyle w:val="BodyText"/>
        <w:spacing w:line="20" w:lineRule="atLeast"/>
        <w:ind w:left="2129"/>
        <w:rPr>
          <w:b/>
          <w:sz w:val="16"/>
        </w:rPr>
      </w:pPr>
      <w:r>
        <w:rPr>
          <w:noProof/>
        </w:rPr>
        <mc:AlternateContent>
          <mc:Choice Requires="wpg">
            <w:drawing>
              <wp:inline distT="0" distB="0" distL="0" distR="0" wp14:anchorId="68BF68BF" wp14:editId="1222621F">
                <wp:extent cx="3429000" cy="0"/>
                <wp:effectExtent l="6350" t="5715" r="12700" b="13335"/>
                <wp:docPr id="4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9000" cy="0"/>
                          <a:chOff x="0" y="0"/>
                          <a:chExt cx="5399" cy="0"/>
                        </a:xfrm>
                      </wpg:grpSpPr>
                      <wps:wsp>
                        <wps:cNvPr id="5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399" cy="0"/>
                          </a:xfrm>
                          <a:prstGeom prst="line">
                            <a:avLst/>
                          </a:prstGeom>
                          <a:noFill/>
                          <a:ln w="6480">
                            <a:solidFill>
                              <a:srgbClr val="00000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EE1BBD" id="Group 8" o:spid="_x0000_s1026" style="width:270pt;height:0;mso-position-horizontal-relative:char;mso-position-vertical-relative:line" coordsize="53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">
                <v:line id="Line 9" o:spid="_x0000_s1027" style="position:absolute;visibility:visible;mso-wrap-style:square" from="0,0" to="539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ZDq8MAAADaAAAADwAAAGRycy9kb3ducmV2LnhtbESPT4vCMBTE7wt+h/AEL6KpgotWo4gg&#10;67KX9c/B46N5tqXNS0mybf32ZmFhj8PM/IbZ7HpTi5acLy0rmE0TEMSZ1SXnCm7X42QJwgdkjbVl&#10;UvAkD7vt4G2DqbYdn6m9hFxECPsUFRQhNKmUPivIoJ/ahjh6D+sMhihdLrXDLsJNLedJ8i4NlhwX&#10;CmzoUFBWXX6Mgo/955lOs3v1vRp3xw7HX1W7cEqNhv1+DSJQH/7Df+2TVrCA3yvxBsjt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WQ6vDAAAA2gAAAA8AAAAAAAAAAAAA&#10;AAAAoQIAAGRycy9kb3ducmV2LnhtbFBLBQYAAAAABAAEAPkAAACRAwAAAAA=&#10;" strokecolor="#000008" strokeweight=".18mm"/>
                <w10:anchorlock/>
              </v:group>
            </w:pict>
          </mc:Fallback>
        </mc:AlternateContent>
      </w:r>
    </w:p>
    <w:p w14:paraId="1B7F9E40" w14:textId="77777777" w:rsidR="00952859" w:rsidRDefault="00952859" w:rsidP="00456DA7">
      <w:pPr>
        <w:pStyle w:val="BodyText"/>
        <w:spacing w:before="60"/>
        <w:ind w:left="554" w:right="730"/>
        <w:rPr>
          <w:u w:val="single"/>
        </w:rPr>
        <w:sectPr w:rsidR="00952859" w:rsidSect="008B47C1">
          <w:footerReference w:type="default" r:id="rId8"/>
          <w:pgSz w:w="11906" w:h="16838" w:code="9"/>
          <w:pgMar w:top="641" w:right="1418" w:bottom="709" w:left="981" w:header="720" w:footer="754" w:gutter="0"/>
          <w:cols w:space="720"/>
          <w:docGrid w:linePitch="240" w:charSpace="-6145"/>
        </w:sectPr>
      </w:pPr>
      <w:proofErr w:type="spellStart"/>
      <w:r>
        <w:t>Ní</w:t>
      </w:r>
      <w:proofErr w:type="spellEnd"/>
      <w:r>
        <w:t xml:space="preserve"> </w:t>
      </w:r>
      <w:proofErr w:type="spellStart"/>
      <w:r>
        <w:t>mór</w:t>
      </w:r>
      <w:proofErr w:type="spellEnd"/>
      <w:r>
        <w:t xml:space="preserve"> na </w:t>
      </w:r>
      <w:proofErr w:type="spellStart"/>
      <w:r>
        <w:t>líníochtaí</w:t>
      </w:r>
      <w:proofErr w:type="spellEnd"/>
      <w:r>
        <w:t xml:space="preserve"> a </w:t>
      </w:r>
      <w:proofErr w:type="spellStart"/>
      <w:r>
        <w:t>bheith</w:t>
      </w:r>
      <w:proofErr w:type="spellEnd"/>
      <w:r>
        <w:t xml:space="preserve"> </w:t>
      </w:r>
      <w:proofErr w:type="spellStart"/>
      <w:r>
        <w:t>deimhnithe</w:t>
      </w:r>
      <w:proofErr w:type="spellEnd"/>
      <w:r>
        <w:t xml:space="preserve"> ag </w:t>
      </w:r>
      <w:proofErr w:type="spellStart"/>
      <w:r>
        <w:t>innealtóir</w:t>
      </w:r>
      <w:proofErr w:type="spellEnd"/>
      <w:r>
        <w:t xml:space="preserve"> </w:t>
      </w:r>
      <w:proofErr w:type="spellStart"/>
      <w:r>
        <w:t>sibhialta</w:t>
      </w:r>
      <w:proofErr w:type="spellEnd"/>
      <w:r>
        <w:t xml:space="preserve"> </w:t>
      </w:r>
      <w:proofErr w:type="spellStart"/>
      <w:r>
        <w:t>cairte</w:t>
      </w:r>
      <w:proofErr w:type="spellEnd"/>
      <w:r>
        <w:t xml:space="preserve"> </w:t>
      </w:r>
      <w:proofErr w:type="spellStart"/>
      <w:r>
        <w:t>faoi</w:t>
      </w:r>
      <w:proofErr w:type="spellEnd"/>
      <w:r>
        <w:t xml:space="preserve"> </w:t>
      </w:r>
      <w:proofErr w:type="spellStart"/>
      <w:r>
        <w:t>bhanna</w:t>
      </w:r>
      <w:proofErr w:type="spellEnd"/>
      <w:r>
        <w:t xml:space="preserve"> / ag </w:t>
      </w:r>
      <w:proofErr w:type="spellStart"/>
      <w:r>
        <w:t>innealtóir</w:t>
      </w:r>
      <w:proofErr w:type="spellEnd"/>
      <w:r>
        <w:t xml:space="preserve"> </w:t>
      </w:r>
      <w:proofErr w:type="spellStart"/>
      <w:r>
        <w:t>comhairleach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ag </w:t>
      </w:r>
      <w:proofErr w:type="spellStart"/>
      <w:r>
        <w:t>ailtire</w:t>
      </w:r>
      <w:proofErr w:type="spellEnd"/>
      <w:r>
        <w:t xml:space="preserve"> </w:t>
      </w:r>
      <w:proofErr w:type="spellStart"/>
      <w:r>
        <w:t>deimhnithe</w:t>
      </w:r>
      <w:proofErr w:type="spellEnd"/>
      <w:r>
        <w:t xml:space="preserve"> /</w:t>
      </w:r>
      <w:proofErr w:type="spellStart"/>
      <w:r>
        <w:t>faoi</w:t>
      </w:r>
      <w:proofErr w:type="spellEnd"/>
      <w:r>
        <w:t xml:space="preserve"> </w:t>
      </w:r>
      <w:proofErr w:type="spellStart"/>
      <w:r>
        <w:t>bhanna</w:t>
      </w:r>
      <w:proofErr w:type="spellEnd"/>
      <w:r>
        <w:t>.</w:t>
      </w:r>
    </w:p>
    <w:p w14:paraId="09E6C9D5" w14:textId="77777777" w:rsidR="00952859" w:rsidRDefault="00952859" w:rsidP="00E458C6">
      <w:pPr>
        <w:pStyle w:val="Heading4"/>
        <w:spacing w:before="40"/>
        <w:ind w:left="0"/>
        <w:rPr>
          <w:sz w:val="17"/>
        </w:rPr>
      </w:pPr>
      <w:proofErr w:type="spellStart"/>
      <w:r>
        <w:rPr>
          <w:bCs w:val="0"/>
          <w:iCs w:val="0"/>
          <w:u w:val="single"/>
        </w:rPr>
        <w:lastRenderedPageBreak/>
        <w:t>Líníochtaí</w:t>
      </w:r>
      <w:proofErr w:type="spellEnd"/>
      <w:r>
        <w:rPr>
          <w:bCs w:val="0"/>
          <w:iCs w:val="0"/>
          <w:u w:val="single"/>
        </w:rPr>
        <w:t xml:space="preserve"> </w:t>
      </w:r>
      <w:proofErr w:type="spellStart"/>
      <w:r>
        <w:rPr>
          <w:bCs w:val="0"/>
          <w:iCs w:val="0"/>
          <w:u w:val="single"/>
        </w:rPr>
        <w:t>agus</w:t>
      </w:r>
      <w:proofErr w:type="spellEnd"/>
      <w:r>
        <w:rPr>
          <w:bCs w:val="0"/>
          <w:iCs w:val="0"/>
          <w:u w:val="single"/>
        </w:rPr>
        <w:t xml:space="preserve"> </w:t>
      </w:r>
      <w:proofErr w:type="spellStart"/>
      <w:r>
        <w:rPr>
          <w:bCs w:val="0"/>
          <w:iCs w:val="0"/>
          <w:u w:val="single"/>
        </w:rPr>
        <w:t>Formáid</w:t>
      </w:r>
      <w:proofErr w:type="spellEnd"/>
      <w:r>
        <w:rPr>
          <w:bCs w:val="0"/>
          <w:iCs w:val="0"/>
          <w:u w:val="single"/>
        </w:rPr>
        <w:t xml:space="preserve"> CCTV</w:t>
      </w:r>
    </w:p>
    <w:p w14:paraId="75D995EA" w14:textId="77777777" w:rsidR="00952859" w:rsidRDefault="00952859" w:rsidP="00E458C6">
      <w:pPr>
        <w:pStyle w:val="BodyText"/>
        <w:spacing w:before="11"/>
        <w:ind w:left="0"/>
        <w:rPr>
          <w:b/>
          <w:i/>
          <w:sz w:val="17"/>
        </w:rPr>
      </w:pPr>
    </w:p>
    <w:p w14:paraId="37593249" w14:textId="77777777" w:rsidR="00952859" w:rsidRDefault="00952859" w:rsidP="00E458C6">
      <w:pPr>
        <w:pStyle w:val="BodyText"/>
        <w:spacing w:before="60"/>
        <w:ind w:right="105"/>
      </w:pPr>
      <w:proofErr w:type="spellStart"/>
      <w:r>
        <w:t>Beidh</w:t>
      </w:r>
      <w:proofErr w:type="spellEnd"/>
      <w:r>
        <w:t xml:space="preserve"> na </w:t>
      </w:r>
      <w:proofErr w:type="spellStart"/>
      <w:r>
        <w:t>líníochtaí</w:t>
      </w:r>
      <w:proofErr w:type="spellEnd"/>
      <w:r>
        <w:t xml:space="preserve"> “mar </w:t>
      </w:r>
      <w:proofErr w:type="spellStart"/>
      <w:r>
        <w:t>atáthar</w:t>
      </w:r>
      <w:proofErr w:type="spellEnd"/>
      <w:r>
        <w:t xml:space="preserve"> </w:t>
      </w:r>
      <w:proofErr w:type="spellStart"/>
      <w:r>
        <w:t>tógtha</w:t>
      </w:r>
      <w:proofErr w:type="spellEnd"/>
      <w:r>
        <w:t xml:space="preserve">” </w:t>
      </w:r>
      <w:proofErr w:type="spellStart"/>
      <w:r>
        <w:t>comhdhéanta</w:t>
      </w:r>
      <w:proofErr w:type="spellEnd"/>
      <w:r>
        <w:t xml:space="preserve"> de 3 </w:t>
      </w:r>
      <w:proofErr w:type="spellStart"/>
      <w:r>
        <w:t>chóip</w:t>
      </w:r>
      <w:proofErr w:type="spellEnd"/>
      <w:r>
        <w:t xml:space="preserve"> de </w:t>
      </w:r>
      <w:proofErr w:type="spellStart"/>
      <w:r>
        <w:t>cheithre</w:t>
      </w:r>
      <w:proofErr w:type="spellEnd"/>
      <w:r>
        <w:t xml:space="preserve"> </w:t>
      </w:r>
      <w:proofErr w:type="spellStart"/>
      <w:r>
        <w:t>líníocht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leithligh</w:t>
      </w:r>
      <w:proofErr w:type="spellEnd"/>
      <w:r>
        <w:t xml:space="preserve"> den </w:t>
      </w:r>
      <w:proofErr w:type="spellStart"/>
      <w:r>
        <w:t>scála</w:t>
      </w:r>
      <w:proofErr w:type="spellEnd"/>
      <w:r>
        <w:t xml:space="preserve"> 1:500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sonrófar</w:t>
      </w:r>
      <w:proofErr w:type="spellEnd"/>
      <w:r>
        <w:t xml:space="preserve"> an </w:t>
      </w:r>
      <w:proofErr w:type="spellStart"/>
      <w:r>
        <w:t>fhaisnéis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a </w:t>
      </w:r>
      <w:proofErr w:type="spellStart"/>
      <w:r>
        <w:t>leanas</w:t>
      </w:r>
      <w:proofErr w:type="spellEnd"/>
      <w:r>
        <w:t xml:space="preserve"> </w:t>
      </w:r>
      <w:proofErr w:type="spellStart"/>
      <w:r>
        <w:t>leo</w:t>
      </w:r>
      <w:proofErr w:type="spellEnd"/>
      <w:r>
        <w:t>:</w:t>
      </w:r>
    </w:p>
    <w:p w14:paraId="73EAF328" w14:textId="77777777" w:rsidR="00952859" w:rsidRDefault="00952859" w:rsidP="00E458C6">
      <w:pPr>
        <w:pStyle w:val="BodyText"/>
        <w:ind w:left="0"/>
      </w:pPr>
    </w:p>
    <w:p w14:paraId="177F412A" w14:textId="77777777" w:rsidR="00952859" w:rsidRDefault="00952859" w:rsidP="00E458C6">
      <w:pPr>
        <w:pStyle w:val="Heading4"/>
        <w:ind w:left="0"/>
      </w:pPr>
      <w:proofErr w:type="spellStart"/>
      <w:r>
        <w:rPr>
          <w:bCs w:val="0"/>
          <w:iCs w:val="0"/>
        </w:rPr>
        <w:t>Líníocht</w:t>
      </w:r>
      <w:proofErr w:type="spellEnd"/>
      <w:r>
        <w:rPr>
          <w:bCs w:val="0"/>
          <w:iCs w:val="0"/>
        </w:rPr>
        <w:t xml:space="preserve"> 1:</w:t>
      </w:r>
    </w:p>
    <w:p w14:paraId="07F3B703" w14:textId="77777777" w:rsidR="00952859" w:rsidRDefault="00952859" w:rsidP="00E458C6">
      <w:pPr>
        <w:pStyle w:val="BodyText"/>
        <w:spacing w:before="10"/>
        <w:ind w:left="0"/>
        <w:rPr>
          <w:i/>
          <w:sz w:val="20"/>
        </w:rPr>
      </w:pPr>
    </w:p>
    <w:p w14:paraId="2BC09DE5" w14:textId="77777777" w:rsidR="00952859" w:rsidRDefault="00952859" w:rsidP="00E458C6">
      <w:pPr>
        <w:pStyle w:val="BodyText"/>
        <w:ind w:right="208"/>
      </w:pPr>
      <w:proofErr w:type="spellStart"/>
      <w:r>
        <w:rPr>
          <w:i/>
        </w:rPr>
        <w:t>Teorainn</w:t>
      </w:r>
      <w:proofErr w:type="spellEnd"/>
      <w:r>
        <w:rPr>
          <w:i/>
        </w:rPr>
        <w:t xml:space="preserve"> le </w:t>
      </w:r>
      <w:proofErr w:type="spellStart"/>
      <w:r>
        <w:rPr>
          <w:i/>
        </w:rPr>
        <w:t>líne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dhearg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ar</w:t>
      </w:r>
      <w:proofErr w:type="spellEnd"/>
      <w:r>
        <w:rPr>
          <w:i/>
        </w:rPr>
        <w:t xml:space="preserve"> an </w:t>
      </w:r>
      <w:proofErr w:type="spellStart"/>
      <w:r>
        <w:rPr>
          <w:i/>
        </w:rPr>
        <w:t>gcuid</w:t>
      </w:r>
      <w:proofErr w:type="spellEnd"/>
      <w:r>
        <w:rPr>
          <w:i/>
        </w:rPr>
        <w:t xml:space="preserve"> den </w:t>
      </w:r>
      <w:proofErr w:type="spellStart"/>
      <w:r>
        <w:rPr>
          <w:i/>
        </w:rPr>
        <w:t>fhorbairt</w:t>
      </w:r>
      <w:proofErr w:type="spellEnd"/>
      <w:r>
        <w:rPr>
          <w:i/>
        </w:rPr>
        <w:t xml:space="preserve"> don TIC </w:t>
      </w:r>
      <w:proofErr w:type="spellStart"/>
      <w:r>
        <w:rPr>
          <w:i/>
        </w:rPr>
        <w:t>agus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léireofar</w:t>
      </w:r>
      <w:proofErr w:type="spellEnd"/>
      <w:r>
        <w:rPr>
          <w:i/>
        </w:rPr>
        <w:t xml:space="preserve"> leis </w:t>
      </w:r>
      <w:proofErr w:type="spellStart"/>
      <w:r>
        <w:rPr>
          <w:i/>
        </w:rPr>
        <w:t>bóithre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cosáin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soilse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poiblí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agus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claiseanna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bóthair</w:t>
      </w:r>
      <w:proofErr w:type="spellEnd"/>
      <w:r>
        <w:rPr>
          <w:i/>
        </w:rPr>
        <w:t>.</w:t>
      </w:r>
      <w:r>
        <w:rPr>
          <w:i/>
          <w:spacing w:val="54"/>
        </w:rPr>
        <w:t xml:space="preserve"> </w:t>
      </w:r>
      <w:proofErr w:type="spellStart"/>
      <w:r>
        <w:rPr>
          <w:i/>
        </w:rPr>
        <w:t>Suíomh</w:t>
      </w:r>
      <w:proofErr w:type="spellEnd"/>
      <w:r>
        <w:rPr>
          <w:i/>
        </w:rPr>
        <w:t xml:space="preserve"> na </w:t>
      </w:r>
      <w:proofErr w:type="spellStart"/>
      <w:r>
        <w:rPr>
          <w:i/>
        </w:rPr>
        <w:t>seirbhísí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eile</w:t>
      </w:r>
      <w:proofErr w:type="spellEnd"/>
      <w:r>
        <w:rPr>
          <w:i/>
        </w:rPr>
        <w:t xml:space="preserve"> go </w:t>
      </w:r>
      <w:proofErr w:type="spellStart"/>
      <w:r>
        <w:rPr>
          <w:i/>
        </w:rPr>
        <w:t>léir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agus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áireofar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leo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cuaillí</w:t>
      </w:r>
      <w:proofErr w:type="spellEnd"/>
      <w:r>
        <w:rPr>
          <w:i/>
        </w:rPr>
        <w:t xml:space="preserve"> / </w:t>
      </w:r>
      <w:proofErr w:type="spellStart"/>
      <w:r>
        <w:rPr>
          <w:i/>
        </w:rPr>
        <w:t>feadáin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Leictreachais</w:t>
      </w:r>
      <w:proofErr w:type="spellEnd"/>
      <w:r>
        <w:rPr>
          <w:i/>
          <w:spacing w:val="-1"/>
        </w:rPr>
        <w:t>,</w:t>
      </w:r>
      <w:r>
        <w:rPr>
          <w:i/>
          <w:spacing w:val="-4"/>
        </w:rPr>
        <w:t xml:space="preserve"> </w:t>
      </w:r>
      <w:proofErr w:type="spellStart"/>
      <w:r>
        <w:rPr>
          <w:i/>
          <w:spacing w:val="-4"/>
        </w:rPr>
        <w:t>cuaillí</w:t>
      </w:r>
      <w:proofErr w:type="spellEnd"/>
      <w:r>
        <w:rPr>
          <w:i/>
          <w:spacing w:val="-4"/>
        </w:rPr>
        <w:t xml:space="preserve"> / </w:t>
      </w:r>
      <w:proofErr w:type="spellStart"/>
      <w:r>
        <w:rPr>
          <w:i/>
          <w:spacing w:val="-4"/>
        </w:rPr>
        <w:t>feadáin</w:t>
      </w:r>
      <w:proofErr w:type="spellEnd"/>
      <w:r>
        <w:rPr>
          <w:i/>
          <w:spacing w:val="-4"/>
        </w:rPr>
        <w:t xml:space="preserve"> </w:t>
      </w:r>
      <w:proofErr w:type="spellStart"/>
      <w:r>
        <w:rPr>
          <w:i/>
          <w:spacing w:val="-4"/>
        </w:rPr>
        <w:t>Gáis</w:t>
      </w:r>
      <w:proofErr w:type="spellEnd"/>
      <w:r>
        <w:rPr>
          <w:i/>
        </w:rPr>
        <w:t>,</w:t>
      </w:r>
      <w:r>
        <w:rPr>
          <w:i/>
          <w:spacing w:val="-4"/>
        </w:rPr>
        <w:t xml:space="preserve"> Naisc </w:t>
      </w:r>
      <w:proofErr w:type="spellStart"/>
      <w:r>
        <w:rPr>
          <w:i/>
          <w:spacing w:val="-4"/>
        </w:rPr>
        <w:t>Cábla</w:t>
      </w:r>
      <w:proofErr w:type="spellEnd"/>
      <w:r>
        <w:rPr>
          <w:i/>
          <w:spacing w:val="-1"/>
        </w:rPr>
        <w:t>/</w:t>
      </w:r>
      <w:r>
        <w:rPr>
          <w:i/>
          <w:spacing w:val="-3"/>
        </w:rPr>
        <w:t xml:space="preserve"> </w:t>
      </w:r>
      <w:r>
        <w:rPr>
          <w:i/>
          <w:spacing w:val="-1"/>
        </w:rPr>
        <w:t>NTL,</w:t>
      </w:r>
      <w:r>
        <w:rPr>
          <w:i/>
          <w:spacing w:val="-4"/>
        </w:rPr>
        <w:t xml:space="preserve"> </w:t>
      </w:r>
      <w:proofErr w:type="spellStart"/>
      <w:r>
        <w:rPr>
          <w:i/>
          <w:spacing w:val="-4"/>
        </w:rPr>
        <w:t>Leathanbhanda</w:t>
      </w:r>
      <w:proofErr w:type="spellEnd"/>
      <w:r>
        <w:rPr>
          <w:i/>
          <w:spacing w:val="-4"/>
        </w:rPr>
        <w:t xml:space="preserve"> </w:t>
      </w:r>
      <w:proofErr w:type="spellStart"/>
      <w:r>
        <w:rPr>
          <w:i/>
          <w:spacing w:val="-4"/>
        </w:rPr>
        <w:t>agus</w:t>
      </w:r>
      <w:proofErr w:type="spellEnd"/>
      <w:r>
        <w:rPr>
          <w:i/>
          <w:spacing w:val="-4"/>
        </w:rPr>
        <w:t xml:space="preserve"> telecom</w:t>
      </w:r>
      <w:r>
        <w:rPr>
          <w:i/>
          <w:spacing w:val="-1"/>
        </w:rPr>
        <w:t xml:space="preserve"> </w:t>
      </w:r>
      <w:proofErr w:type="spellStart"/>
      <w:r>
        <w:rPr>
          <w:i/>
          <w:spacing w:val="-1"/>
        </w:rPr>
        <w:t>ar</w:t>
      </w:r>
      <w:proofErr w:type="spellEnd"/>
      <w:r>
        <w:rPr>
          <w:i/>
          <w:spacing w:val="-1"/>
        </w:rPr>
        <w:t xml:space="preserve"> na</w:t>
      </w:r>
      <w:r>
        <w:rPr>
          <w:i/>
          <w:spacing w:val="-3"/>
        </w:rPr>
        <w:t xml:space="preserve"> </w:t>
      </w:r>
      <w:r>
        <w:rPr>
          <w:spacing w:val="-1"/>
        </w:rPr>
        <w:t>“</w:t>
      </w:r>
      <w:proofErr w:type="spellStart"/>
      <w:r>
        <w:rPr>
          <w:spacing w:val="-1"/>
        </w:rPr>
        <w:t>líníochtaí</w:t>
      </w:r>
      <w:proofErr w:type="spellEnd"/>
      <w:r>
        <w:rPr>
          <w:spacing w:val="-1"/>
        </w:rPr>
        <w:t xml:space="preserve"> mar </w:t>
      </w:r>
      <w:proofErr w:type="spellStart"/>
      <w:r>
        <w:rPr>
          <w:spacing w:val="-1"/>
        </w:rPr>
        <w:t>atáthar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tógtha</w:t>
      </w:r>
      <w:proofErr w:type="spellEnd"/>
      <w:r>
        <w:rPr>
          <w:spacing w:val="-1"/>
        </w:rPr>
        <w:t>”.</w:t>
      </w:r>
    </w:p>
    <w:p w14:paraId="17762FB0" w14:textId="77777777" w:rsidR="00952859" w:rsidRDefault="00952859" w:rsidP="00E458C6">
      <w:pPr>
        <w:pStyle w:val="BodyText"/>
        <w:spacing w:before="5"/>
        <w:ind w:left="0"/>
        <w:rPr>
          <w:sz w:val="34"/>
        </w:rPr>
      </w:pPr>
    </w:p>
    <w:p w14:paraId="2C103015" w14:textId="77777777" w:rsidR="00952859" w:rsidRDefault="00952859" w:rsidP="00E458C6">
      <w:pPr>
        <w:pStyle w:val="Heading4"/>
        <w:ind w:left="0"/>
      </w:pPr>
      <w:proofErr w:type="spellStart"/>
      <w:r>
        <w:rPr>
          <w:bCs w:val="0"/>
          <w:iCs w:val="0"/>
        </w:rPr>
        <w:t>Líníocht</w:t>
      </w:r>
      <w:proofErr w:type="spellEnd"/>
      <w:r>
        <w:rPr>
          <w:bCs w:val="0"/>
          <w:iCs w:val="0"/>
        </w:rPr>
        <w:t xml:space="preserve"> 2:</w:t>
      </w:r>
    </w:p>
    <w:p w14:paraId="04115180" w14:textId="77777777" w:rsidR="00952859" w:rsidRDefault="00952859" w:rsidP="00E458C6">
      <w:pPr>
        <w:pStyle w:val="BodyText"/>
        <w:ind w:left="0"/>
        <w:rPr>
          <w:i/>
        </w:rPr>
      </w:pPr>
    </w:p>
    <w:p w14:paraId="277053FF" w14:textId="77777777" w:rsidR="00952859" w:rsidRDefault="00952859" w:rsidP="00E458C6">
      <w:pPr>
        <w:pStyle w:val="BodyText"/>
        <w:ind w:right="105"/>
        <w:rPr>
          <w:i/>
        </w:rPr>
      </w:pPr>
      <w:proofErr w:type="spellStart"/>
      <w:r>
        <w:rPr>
          <w:i/>
        </w:rPr>
        <w:t>Teorainn</w:t>
      </w:r>
      <w:proofErr w:type="spellEnd"/>
      <w:r>
        <w:rPr>
          <w:i/>
        </w:rPr>
        <w:t xml:space="preserve"> le </w:t>
      </w:r>
      <w:proofErr w:type="spellStart"/>
      <w:r>
        <w:rPr>
          <w:i/>
        </w:rPr>
        <w:t>líne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dhearg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ar</w:t>
      </w:r>
      <w:proofErr w:type="spellEnd"/>
      <w:r>
        <w:rPr>
          <w:i/>
        </w:rPr>
        <w:t xml:space="preserve"> an </w:t>
      </w:r>
      <w:proofErr w:type="spellStart"/>
      <w:r>
        <w:rPr>
          <w:i/>
        </w:rPr>
        <w:t>gcuid</w:t>
      </w:r>
      <w:proofErr w:type="spellEnd"/>
      <w:r>
        <w:rPr>
          <w:i/>
        </w:rPr>
        <w:t xml:space="preserve"> den </w:t>
      </w:r>
      <w:proofErr w:type="spellStart"/>
      <w:r>
        <w:rPr>
          <w:i/>
        </w:rPr>
        <w:t>fhorbairt</w:t>
      </w:r>
      <w:proofErr w:type="spellEnd"/>
      <w:r>
        <w:rPr>
          <w:i/>
        </w:rPr>
        <w:t xml:space="preserve"> don TIC </w:t>
      </w:r>
      <w:proofErr w:type="spellStart"/>
      <w:r>
        <w:rPr>
          <w:i/>
        </w:rPr>
        <w:t>agus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léireofar</w:t>
      </w:r>
      <w:proofErr w:type="spellEnd"/>
      <w:r>
        <w:rPr>
          <w:i/>
        </w:rPr>
        <w:t xml:space="preserve"> leis </w:t>
      </w:r>
      <w:proofErr w:type="spellStart"/>
      <w:r>
        <w:rPr>
          <w:i/>
        </w:rPr>
        <w:t>leagan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amach</w:t>
      </w:r>
      <w:proofErr w:type="spellEnd"/>
      <w:r>
        <w:rPr>
          <w:i/>
        </w:rPr>
        <w:t xml:space="preserve"> na </w:t>
      </w:r>
      <w:proofErr w:type="spellStart"/>
      <w:r>
        <w:rPr>
          <w:i/>
        </w:rPr>
        <w:t>bpríomhlíonraí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uisce</w:t>
      </w:r>
      <w:proofErr w:type="spellEnd"/>
      <w:r>
        <w:rPr>
          <w:i/>
        </w:rPr>
        <w:t>.</w:t>
      </w:r>
    </w:p>
    <w:p w14:paraId="1B5335D4" w14:textId="77777777" w:rsidR="00952859" w:rsidRDefault="00952859" w:rsidP="00E458C6">
      <w:pPr>
        <w:pStyle w:val="BodyText"/>
        <w:ind w:left="0"/>
        <w:rPr>
          <w:i/>
        </w:rPr>
      </w:pPr>
    </w:p>
    <w:p w14:paraId="6244D7D6" w14:textId="77777777" w:rsidR="00952859" w:rsidRDefault="00952859" w:rsidP="00E458C6">
      <w:pPr>
        <w:pStyle w:val="BodyText"/>
        <w:ind w:right="105"/>
        <w:rPr>
          <w:i/>
        </w:rPr>
      </w:pPr>
      <w:proofErr w:type="spellStart"/>
      <w:r>
        <w:rPr>
          <w:i/>
        </w:rPr>
        <w:t>Léireoidh</w:t>
      </w:r>
      <w:proofErr w:type="spellEnd"/>
      <w:r>
        <w:rPr>
          <w:i/>
        </w:rPr>
        <w:t xml:space="preserve"> an </w:t>
      </w:r>
      <w:proofErr w:type="spellStart"/>
      <w:r>
        <w:rPr>
          <w:i/>
        </w:rPr>
        <w:t>leagan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amach</w:t>
      </w:r>
      <w:proofErr w:type="spellEnd"/>
      <w:r>
        <w:rPr>
          <w:i/>
        </w:rPr>
        <w:t xml:space="preserve"> den </w:t>
      </w:r>
      <w:proofErr w:type="spellStart"/>
      <w:r>
        <w:rPr>
          <w:i/>
        </w:rPr>
        <w:t>phríomhlíonra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uisce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suíomh</w:t>
      </w:r>
      <w:proofErr w:type="spellEnd"/>
      <w:r>
        <w:rPr>
          <w:i/>
        </w:rPr>
        <w:t xml:space="preserve"> na </w:t>
      </w:r>
      <w:proofErr w:type="spellStart"/>
      <w:r>
        <w:rPr>
          <w:i/>
        </w:rPr>
        <w:t>méadar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uisce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trastomhas</w:t>
      </w:r>
      <w:proofErr w:type="spellEnd"/>
      <w:r>
        <w:rPr>
          <w:i/>
        </w:rPr>
        <w:t xml:space="preserve"> an </w:t>
      </w:r>
      <w:proofErr w:type="spellStart"/>
      <w:r>
        <w:rPr>
          <w:i/>
        </w:rPr>
        <w:t>phríomhlíonra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uisce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aicme</w:t>
      </w:r>
      <w:proofErr w:type="spellEnd"/>
      <w:r>
        <w:rPr>
          <w:i/>
        </w:rPr>
        <w:t xml:space="preserve"> an </w:t>
      </w:r>
      <w:proofErr w:type="spellStart"/>
      <w:r>
        <w:rPr>
          <w:i/>
        </w:rPr>
        <w:t>phríomhlíonra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uisce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agus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áireofar</w:t>
      </w:r>
      <w:proofErr w:type="spellEnd"/>
      <w:r>
        <w:rPr>
          <w:i/>
        </w:rPr>
        <w:t xml:space="preserve"> leis </w:t>
      </w:r>
      <w:proofErr w:type="spellStart"/>
      <w:r>
        <w:rPr>
          <w:i/>
        </w:rPr>
        <w:t>suíomh</w:t>
      </w:r>
      <w:proofErr w:type="spellEnd"/>
      <w:r>
        <w:rPr>
          <w:i/>
        </w:rPr>
        <w:t xml:space="preserve"> na </w:t>
      </w:r>
      <w:proofErr w:type="spellStart"/>
      <w:r>
        <w:rPr>
          <w:i/>
        </w:rPr>
        <w:t>mbulc-mhéadar</w:t>
      </w:r>
      <w:proofErr w:type="spellEnd"/>
      <w:r>
        <w:rPr>
          <w:i/>
        </w:rPr>
        <w:t xml:space="preserve">, Bosca </w:t>
      </w:r>
      <w:proofErr w:type="spellStart"/>
      <w:r>
        <w:rPr>
          <w:i/>
        </w:rPr>
        <w:t>Teorann</w:t>
      </w:r>
      <w:proofErr w:type="spellEnd"/>
      <w:r>
        <w:rPr>
          <w:i/>
        </w:rPr>
        <w:t xml:space="preserve"> na </w:t>
      </w:r>
      <w:proofErr w:type="spellStart"/>
      <w:r>
        <w:rPr>
          <w:i/>
        </w:rPr>
        <w:t>Méadar</w:t>
      </w:r>
      <w:proofErr w:type="spellEnd"/>
      <w:r>
        <w:rPr>
          <w:i/>
        </w:rPr>
        <w:t xml:space="preserve"> Uisce /</w:t>
      </w:r>
      <w:proofErr w:type="spellStart"/>
      <w:r>
        <w:rPr>
          <w:i/>
        </w:rPr>
        <w:t>aonaid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ilphíobán</w:t>
      </w:r>
      <w:proofErr w:type="spellEnd"/>
      <w:r>
        <w:rPr>
          <w:i/>
        </w:rPr>
        <w:t xml:space="preserve"> / </w:t>
      </w:r>
      <w:proofErr w:type="spellStart"/>
      <w:r>
        <w:rPr>
          <w:i/>
        </w:rPr>
        <w:t>buacairí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comhlaí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agus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hiodraint</w:t>
      </w:r>
      <w:proofErr w:type="spellEnd"/>
      <w:r>
        <w:rPr>
          <w:i/>
        </w:rPr>
        <w:t>.</w:t>
      </w:r>
    </w:p>
    <w:p w14:paraId="06191412" w14:textId="77777777" w:rsidR="00952859" w:rsidRDefault="00952859" w:rsidP="00E458C6">
      <w:pPr>
        <w:pStyle w:val="BodyText"/>
        <w:ind w:left="0"/>
        <w:rPr>
          <w:i/>
        </w:rPr>
      </w:pPr>
    </w:p>
    <w:p w14:paraId="0B23BC87" w14:textId="77777777" w:rsidR="00952859" w:rsidRDefault="00952859" w:rsidP="00E458C6">
      <w:pPr>
        <w:pStyle w:val="Heading4"/>
        <w:ind w:left="0"/>
      </w:pPr>
      <w:proofErr w:type="spellStart"/>
      <w:r>
        <w:rPr>
          <w:bCs w:val="0"/>
          <w:iCs w:val="0"/>
        </w:rPr>
        <w:t>Líníocht</w:t>
      </w:r>
      <w:proofErr w:type="spellEnd"/>
      <w:r>
        <w:rPr>
          <w:bCs w:val="0"/>
          <w:iCs w:val="0"/>
        </w:rPr>
        <w:t xml:space="preserve"> 3:</w:t>
      </w:r>
    </w:p>
    <w:p w14:paraId="75042D2E" w14:textId="77777777" w:rsidR="00952859" w:rsidRDefault="00952859" w:rsidP="00E458C6">
      <w:pPr>
        <w:pStyle w:val="BodyText"/>
        <w:ind w:left="0"/>
        <w:rPr>
          <w:b/>
          <w:i/>
        </w:rPr>
      </w:pPr>
    </w:p>
    <w:p w14:paraId="3C462902" w14:textId="77777777" w:rsidR="00952859" w:rsidRDefault="00952859" w:rsidP="00E458C6">
      <w:pPr>
        <w:pStyle w:val="BodyText"/>
        <w:ind w:right="476"/>
        <w:rPr>
          <w:i/>
        </w:rPr>
      </w:pPr>
      <w:proofErr w:type="spellStart"/>
      <w:r>
        <w:rPr>
          <w:i/>
        </w:rPr>
        <w:t>Léireoidh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leagan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amach</w:t>
      </w:r>
      <w:proofErr w:type="spellEnd"/>
      <w:r>
        <w:rPr>
          <w:i/>
        </w:rPr>
        <w:t xml:space="preserve"> na </w:t>
      </w:r>
      <w:proofErr w:type="spellStart"/>
      <w:r>
        <w:rPr>
          <w:i/>
        </w:rPr>
        <w:t>seirbhísí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sláintíochta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leagan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amach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agus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fadcodanna</w:t>
      </w:r>
      <w:proofErr w:type="spellEnd"/>
      <w:r>
        <w:rPr>
          <w:i/>
        </w:rPr>
        <w:t xml:space="preserve"> de na </w:t>
      </w:r>
      <w:proofErr w:type="spellStart"/>
      <w:r>
        <w:rPr>
          <w:i/>
        </w:rPr>
        <w:t>séaraigh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bréan</w:t>
      </w:r>
      <w:proofErr w:type="spellEnd"/>
      <w:r>
        <w:rPr>
          <w:i/>
        </w:rPr>
        <w:t xml:space="preserve">, na </w:t>
      </w:r>
      <w:proofErr w:type="spellStart"/>
      <w:r>
        <w:rPr>
          <w:i/>
        </w:rPr>
        <w:t>séaraigh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uisce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dromchla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trastomhais</w:t>
      </w:r>
      <w:proofErr w:type="spellEnd"/>
      <w:r>
        <w:rPr>
          <w:i/>
        </w:rPr>
        <w:t>/</w:t>
      </w:r>
      <w:proofErr w:type="spellStart"/>
      <w:r>
        <w:rPr>
          <w:i/>
        </w:rPr>
        <w:t>ábhair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suíomh</w:t>
      </w:r>
      <w:proofErr w:type="spellEnd"/>
      <w:r>
        <w:rPr>
          <w:i/>
        </w:rPr>
        <w:t xml:space="preserve"> na </w:t>
      </w:r>
      <w:proofErr w:type="spellStart"/>
      <w:r>
        <w:rPr>
          <w:i/>
        </w:rPr>
        <w:t>gceangal</w:t>
      </w:r>
      <w:proofErr w:type="spellEnd"/>
      <w:r>
        <w:rPr>
          <w:i/>
        </w:rPr>
        <w:t xml:space="preserve"> leis na </w:t>
      </w:r>
      <w:proofErr w:type="spellStart"/>
      <w:r>
        <w:rPr>
          <w:i/>
        </w:rPr>
        <w:t>séaraigh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poiblí,suíomh</w:t>
      </w:r>
      <w:proofErr w:type="spellEnd"/>
      <w:proofErr w:type="gramEnd"/>
      <w:r>
        <w:rPr>
          <w:i/>
        </w:rPr>
        <w:t xml:space="preserve"> na </w:t>
      </w:r>
      <w:proofErr w:type="spellStart"/>
      <w:r>
        <w:rPr>
          <w:i/>
        </w:rPr>
        <w:t>bpointí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sceite</w:t>
      </w:r>
      <w:proofErr w:type="spellEnd"/>
      <w:r>
        <w:rPr>
          <w:i/>
        </w:rPr>
        <w:t xml:space="preserve"> don </w:t>
      </w:r>
      <w:proofErr w:type="spellStart"/>
      <w:r>
        <w:rPr>
          <w:i/>
        </w:rPr>
        <w:t>uisce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dromchla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dúnphoill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agus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claiseanna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bóthair</w:t>
      </w:r>
      <w:proofErr w:type="spellEnd"/>
      <w:r>
        <w:rPr>
          <w:i/>
        </w:rPr>
        <w:t>.</w:t>
      </w:r>
      <w:r>
        <w:rPr>
          <w:i/>
          <w:spacing w:val="52"/>
        </w:rPr>
        <w:t xml:space="preserve"> </w:t>
      </w:r>
      <w:proofErr w:type="spellStart"/>
      <w:r>
        <w:rPr>
          <w:i/>
        </w:rPr>
        <w:t>Léireofar</w:t>
      </w:r>
      <w:proofErr w:type="spellEnd"/>
      <w:r>
        <w:rPr>
          <w:i/>
        </w:rPr>
        <w:t xml:space="preserve"> go </w:t>
      </w:r>
      <w:proofErr w:type="spellStart"/>
      <w:r>
        <w:rPr>
          <w:i/>
        </w:rPr>
        <w:t>soiléir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leibhéal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inbhéarta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agus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leibhéal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clúdaigh</w:t>
      </w:r>
      <w:proofErr w:type="spellEnd"/>
      <w:r>
        <w:rPr>
          <w:i/>
        </w:rPr>
        <w:t xml:space="preserve"> na </w:t>
      </w:r>
      <w:proofErr w:type="spellStart"/>
      <w:r>
        <w:rPr>
          <w:i/>
        </w:rPr>
        <w:t>ndúnpholl</w:t>
      </w:r>
      <w:proofErr w:type="spellEnd"/>
      <w:r>
        <w:rPr>
          <w:i/>
        </w:rPr>
        <w:t xml:space="preserve"> go </w:t>
      </w:r>
      <w:proofErr w:type="spellStart"/>
      <w:r>
        <w:rPr>
          <w:i/>
        </w:rPr>
        <w:t>léir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phlean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agus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cuirfear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codanna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agus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luachanna</w:t>
      </w:r>
      <w:proofErr w:type="spellEnd"/>
      <w:r>
        <w:rPr>
          <w:i/>
        </w:rPr>
        <w:t xml:space="preserve"> in </w:t>
      </w:r>
      <w:proofErr w:type="spellStart"/>
      <w:r>
        <w:rPr>
          <w:i/>
        </w:rPr>
        <w:t>iúl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gcomparáid</w:t>
      </w:r>
      <w:proofErr w:type="spellEnd"/>
      <w:r>
        <w:rPr>
          <w:i/>
        </w:rPr>
        <w:t xml:space="preserve"> le </w:t>
      </w:r>
      <w:proofErr w:type="spellStart"/>
      <w:r>
        <w:rPr>
          <w:i/>
          <w:u w:val="single"/>
        </w:rPr>
        <w:t>tagra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Ordanáis</w:t>
      </w:r>
      <w:proofErr w:type="spellEnd"/>
      <w:r>
        <w:rPr>
          <w:i/>
          <w:u w:val="single"/>
        </w:rPr>
        <w:t xml:space="preserve"> Malin</w:t>
      </w:r>
      <w:r>
        <w:rPr>
          <w:i/>
        </w:rPr>
        <w:t>.</w:t>
      </w:r>
    </w:p>
    <w:p w14:paraId="6AA00FC2" w14:textId="77777777" w:rsidR="00952859" w:rsidRDefault="00952859" w:rsidP="00E458C6">
      <w:pPr>
        <w:pStyle w:val="BodyText"/>
        <w:ind w:left="0"/>
        <w:rPr>
          <w:i/>
        </w:rPr>
      </w:pPr>
    </w:p>
    <w:p w14:paraId="1989841C" w14:textId="77777777" w:rsidR="00952859" w:rsidRDefault="00952859" w:rsidP="00E458C6">
      <w:pPr>
        <w:pStyle w:val="BodyText"/>
        <w:ind w:left="0"/>
        <w:rPr>
          <w:i/>
        </w:rPr>
      </w:pPr>
    </w:p>
    <w:p w14:paraId="4B9DD899" w14:textId="77777777" w:rsidR="00952859" w:rsidRDefault="00952859" w:rsidP="00E458C6">
      <w:pPr>
        <w:pStyle w:val="BodyText"/>
        <w:ind w:right="305"/>
        <w:rPr>
          <w:i/>
        </w:rPr>
      </w:pPr>
      <w:proofErr w:type="spellStart"/>
      <w:r>
        <w:rPr>
          <w:b/>
          <w:i/>
        </w:rPr>
        <w:t>Líníocht</w:t>
      </w:r>
      <w:proofErr w:type="spellEnd"/>
      <w:r>
        <w:rPr>
          <w:b/>
          <w:i/>
        </w:rPr>
        <w:t xml:space="preserve"> 4:</w:t>
      </w:r>
      <w:r>
        <w:rPr>
          <w:i/>
          <w:spacing w:val="-3"/>
        </w:rPr>
        <w:t xml:space="preserve"> </w:t>
      </w:r>
      <w:proofErr w:type="spellStart"/>
      <w:r>
        <w:rPr>
          <w:i/>
        </w:rPr>
        <w:t>Léarscáil</w:t>
      </w:r>
      <w:proofErr w:type="spellEnd"/>
      <w:r>
        <w:rPr>
          <w:i/>
        </w:rPr>
        <w:t xml:space="preserve"> a </w:t>
      </w:r>
      <w:proofErr w:type="spellStart"/>
      <w:r>
        <w:rPr>
          <w:i/>
        </w:rPr>
        <w:t>léireoidh</w:t>
      </w:r>
      <w:proofErr w:type="spellEnd"/>
      <w:r>
        <w:rPr>
          <w:i/>
        </w:rPr>
        <w:t xml:space="preserve"> an </w:t>
      </w:r>
      <w:proofErr w:type="spellStart"/>
      <w:r>
        <w:rPr>
          <w:i/>
        </w:rPr>
        <w:t>spás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oscailte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agus</w:t>
      </w:r>
      <w:proofErr w:type="spellEnd"/>
      <w:r>
        <w:rPr>
          <w:i/>
        </w:rPr>
        <w:t xml:space="preserve"> sin </w:t>
      </w:r>
      <w:proofErr w:type="spellStart"/>
      <w:r>
        <w:rPr>
          <w:i/>
        </w:rPr>
        <w:t>daite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uaine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agus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sonrófar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ann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aon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seirbhísí</w:t>
      </w:r>
      <w:proofErr w:type="spellEnd"/>
      <w:r>
        <w:rPr>
          <w:i/>
        </w:rPr>
        <w:t xml:space="preserve"> a </w:t>
      </w:r>
      <w:proofErr w:type="spellStart"/>
      <w:r>
        <w:rPr>
          <w:i/>
        </w:rPr>
        <w:t>thrasnaíonn</w:t>
      </w:r>
      <w:proofErr w:type="spellEnd"/>
      <w:r>
        <w:rPr>
          <w:i/>
        </w:rPr>
        <w:t xml:space="preserve"> an </w:t>
      </w:r>
      <w:proofErr w:type="spellStart"/>
      <w:r>
        <w:rPr>
          <w:i/>
        </w:rPr>
        <w:t>spás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oscailte</w:t>
      </w:r>
      <w:proofErr w:type="spellEnd"/>
      <w:r>
        <w:rPr>
          <w:i/>
        </w:rPr>
        <w:t xml:space="preserve"> sin.</w:t>
      </w:r>
    </w:p>
    <w:p w14:paraId="018B48CB" w14:textId="77777777" w:rsidR="00952859" w:rsidRDefault="00952859" w:rsidP="00E458C6">
      <w:pPr>
        <w:pStyle w:val="BodyText"/>
        <w:ind w:left="0"/>
        <w:rPr>
          <w:i/>
        </w:rPr>
      </w:pPr>
    </w:p>
    <w:p w14:paraId="577433BD" w14:textId="77777777" w:rsidR="00952859" w:rsidRDefault="00952859" w:rsidP="00E458C6">
      <w:pPr>
        <w:pStyle w:val="BodyText"/>
        <w:ind w:right="105"/>
        <w:rPr>
          <w:i/>
        </w:rPr>
      </w:pPr>
      <w:proofErr w:type="spellStart"/>
      <w:r>
        <w:rPr>
          <w:i/>
        </w:rPr>
        <w:t>Ní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mór</w:t>
      </w:r>
      <w:proofErr w:type="spellEnd"/>
      <w:r>
        <w:rPr>
          <w:i/>
        </w:rPr>
        <w:t xml:space="preserve"> don </w:t>
      </w:r>
      <w:proofErr w:type="spellStart"/>
      <w:r>
        <w:rPr>
          <w:i/>
        </w:rPr>
        <w:t>iarratasóir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trí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chóip</w:t>
      </w:r>
      <w:proofErr w:type="spellEnd"/>
      <w:r>
        <w:rPr>
          <w:i/>
        </w:rPr>
        <w:t xml:space="preserve"> de </w:t>
      </w:r>
      <w:proofErr w:type="spellStart"/>
      <w:r>
        <w:rPr>
          <w:i/>
        </w:rPr>
        <w:t>gach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aon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líníocht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agus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líníochtaí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ar</w:t>
      </w:r>
      <w:proofErr w:type="spellEnd"/>
      <w:r>
        <w:rPr>
          <w:i/>
        </w:rPr>
        <w:t xml:space="preserve"> CD (</w:t>
      </w:r>
      <w:proofErr w:type="spellStart"/>
      <w:r>
        <w:rPr>
          <w:i/>
        </w:rPr>
        <w:t>formáid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Autocad</w:t>
      </w:r>
      <w:proofErr w:type="spellEnd"/>
      <w:r>
        <w:rPr>
          <w:i/>
        </w:rPr>
        <w:t xml:space="preserve">) a chur </w:t>
      </w:r>
      <w:proofErr w:type="spellStart"/>
      <w:r>
        <w:rPr>
          <w:i/>
        </w:rPr>
        <w:t>faoi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bhráid</w:t>
      </w:r>
      <w:proofErr w:type="spellEnd"/>
      <w:r>
        <w:rPr>
          <w:i/>
        </w:rPr>
        <w:t>.</w:t>
      </w:r>
    </w:p>
    <w:p w14:paraId="1FF1C902" w14:textId="77777777" w:rsidR="00952859" w:rsidRDefault="00952859" w:rsidP="00E458C6">
      <w:pPr>
        <w:pStyle w:val="BodyText"/>
        <w:ind w:left="0"/>
        <w:rPr>
          <w:i/>
        </w:rPr>
      </w:pPr>
    </w:p>
    <w:p w14:paraId="19B90D86" w14:textId="77777777" w:rsidR="00952859" w:rsidRDefault="00952859" w:rsidP="00E458C6">
      <w:pPr>
        <w:pStyle w:val="BodyText"/>
        <w:ind w:left="0"/>
        <w:rPr>
          <w:b/>
          <w:sz w:val="17"/>
        </w:rPr>
      </w:pPr>
      <w:proofErr w:type="spellStart"/>
      <w:r>
        <w:rPr>
          <w:b/>
          <w:u w:val="single"/>
        </w:rPr>
        <w:t>Suirbhé</w:t>
      </w:r>
      <w:proofErr w:type="spellEnd"/>
      <w:r>
        <w:rPr>
          <w:b/>
          <w:u w:val="single"/>
        </w:rPr>
        <w:t xml:space="preserve"> CCTV </w:t>
      </w:r>
      <w:proofErr w:type="spellStart"/>
      <w:r>
        <w:rPr>
          <w:b/>
          <w:u w:val="single"/>
        </w:rPr>
        <w:t>ar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Shéaraigh</w:t>
      </w:r>
      <w:proofErr w:type="spellEnd"/>
      <w:r>
        <w:rPr>
          <w:b/>
          <w:u w:val="single"/>
        </w:rPr>
        <w:t>.</w:t>
      </w:r>
    </w:p>
    <w:p w14:paraId="6B487F34" w14:textId="77777777" w:rsidR="00952859" w:rsidRDefault="00952859" w:rsidP="00E458C6">
      <w:pPr>
        <w:pStyle w:val="BodyText"/>
        <w:spacing w:before="11"/>
        <w:ind w:left="0"/>
        <w:rPr>
          <w:b/>
          <w:sz w:val="17"/>
        </w:rPr>
      </w:pPr>
    </w:p>
    <w:p w14:paraId="5744F091" w14:textId="77777777" w:rsidR="00952859" w:rsidRDefault="00952859" w:rsidP="00E458C6">
      <w:pPr>
        <w:pStyle w:val="BodyText"/>
        <w:spacing w:before="60"/>
        <w:ind w:right="733"/>
      </w:pPr>
      <w:proofErr w:type="spellStart"/>
      <w:r>
        <w:t>Cuirfear</w:t>
      </w:r>
      <w:proofErr w:type="spellEnd"/>
      <w:r>
        <w:t xml:space="preserve"> </w:t>
      </w:r>
      <w:proofErr w:type="spellStart"/>
      <w:r>
        <w:t>suirbhé</w:t>
      </w:r>
      <w:proofErr w:type="spellEnd"/>
      <w:r>
        <w:t xml:space="preserve"> CCTV/</w:t>
      </w:r>
      <w:proofErr w:type="spellStart"/>
      <w:r>
        <w:t>suirbhé</w:t>
      </w:r>
      <w:proofErr w:type="spellEnd"/>
      <w:r>
        <w:t xml:space="preserve"> </w:t>
      </w:r>
      <w:proofErr w:type="spellStart"/>
      <w:r>
        <w:t>dúnpholl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gcóras</w:t>
      </w:r>
      <w:proofErr w:type="spellEnd"/>
      <w:r>
        <w:t xml:space="preserve"> </w:t>
      </w:r>
      <w:proofErr w:type="spellStart"/>
      <w:r>
        <w:t>séaraigh</w:t>
      </w:r>
      <w:proofErr w:type="spellEnd"/>
      <w:r>
        <w:t xml:space="preserve">, arna </w:t>
      </w:r>
      <w:proofErr w:type="spellStart"/>
      <w:r>
        <w:t>ullmhú</w:t>
      </w:r>
      <w:proofErr w:type="spellEnd"/>
      <w:r>
        <w:t xml:space="preserve"> </w:t>
      </w:r>
      <w:proofErr w:type="spellStart"/>
      <w:r>
        <w:t>chuig</w:t>
      </w:r>
      <w:proofErr w:type="spellEnd"/>
      <w:r>
        <w:t xml:space="preserve"> </w:t>
      </w:r>
      <w:proofErr w:type="spellStart"/>
      <w:r>
        <w:t>formáid</w:t>
      </w:r>
      <w:proofErr w:type="spellEnd"/>
      <w:r>
        <w:t xml:space="preserve"> </w:t>
      </w:r>
      <w:proofErr w:type="spellStart"/>
      <w:r>
        <w:t>leictreonach</w:t>
      </w:r>
      <w:proofErr w:type="spellEnd"/>
      <w:r>
        <w:t xml:space="preserve"> SUS25, </w:t>
      </w:r>
      <w:proofErr w:type="spellStart"/>
      <w:r>
        <w:t>faoi</w:t>
      </w:r>
      <w:proofErr w:type="spellEnd"/>
      <w:r>
        <w:t xml:space="preserve"> </w:t>
      </w:r>
      <w:proofErr w:type="spellStart"/>
      <w:r>
        <w:t>bhráid</w:t>
      </w:r>
      <w:proofErr w:type="spellEnd"/>
      <w:r>
        <w:t xml:space="preserve"> </w:t>
      </w:r>
      <w:proofErr w:type="spellStart"/>
      <w:r>
        <w:t>Chomhairle</w:t>
      </w:r>
      <w:proofErr w:type="spellEnd"/>
      <w:r>
        <w:t xml:space="preserve"> </w:t>
      </w:r>
      <w:proofErr w:type="spellStart"/>
      <w:r>
        <w:t>Cathrach</w:t>
      </w:r>
      <w:proofErr w:type="spellEnd"/>
      <w:r>
        <w:t xml:space="preserve"> na </w:t>
      </w:r>
      <w:proofErr w:type="spellStart"/>
      <w:r>
        <w:t>Gaillimhe</w:t>
      </w:r>
      <w:proofErr w:type="spellEnd"/>
      <w:r>
        <w:t xml:space="preserve"> leis an </w:t>
      </w:r>
      <w:proofErr w:type="spellStart"/>
      <w:r>
        <w:t>bhFoirm</w:t>
      </w:r>
      <w:proofErr w:type="spellEnd"/>
      <w:r>
        <w:t xml:space="preserve"> </w:t>
      </w:r>
      <w:proofErr w:type="spellStart"/>
      <w:r>
        <w:t>seo</w:t>
      </w:r>
      <w:proofErr w:type="spellEnd"/>
      <w:r>
        <w:t>.</w:t>
      </w:r>
    </w:p>
    <w:p w14:paraId="0ACDBC20" w14:textId="77777777" w:rsidR="00952859" w:rsidRDefault="00952859" w:rsidP="00E458C6">
      <w:pPr>
        <w:pStyle w:val="BodyText"/>
        <w:ind w:left="0"/>
      </w:pPr>
    </w:p>
    <w:p w14:paraId="11B6DC1D" w14:textId="77777777" w:rsidR="00952859" w:rsidRDefault="00952859" w:rsidP="0004346B">
      <w:pPr>
        <w:pStyle w:val="BodyText"/>
        <w:ind w:left="142"/>
      </w:pPr>
      <w:proofErr w:type="spellStart"/>
      <w:r>
        <w:t>Comhlánófar</w:t>
      </w:r>
      <w:proofErr w:type="spellEnd"/>
      <w:r>
        <w:t xml:space="preserve"> an </w:t>
      </w:r>
      <w:proofErr w:type="spellStart"/>
      <w:r>
        <w:t>suirbhé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chostas</w:t>
      </w:r>
      <w:proofErr w:type="spellEnd"/>
      <w:r>
        <w:t xml:space="preserve"> an </w:t>
      </w:r>
      <w:proofErr w:type="spellStart"/>
      <w:r>
        <w:t>fhorbróra</w:t>
      </w:r>
      <w:proofErr w:type="spellEnd"/>
      <w:r>
        <w:t xml:space="preserve">, an </w:t>
      </w:r>
      <w:proofErr w:type="spellStart"/>
      <w:r>
        <w:t>úinéara</w:t>
      </w:r>
      <w:proofErr w:type="spellEnd"/>
      <w:r>
        <w:t>.</w:t>
      </w:r>
    </w:p>
    <w:p w14:paraId="2F26F8C3" w14:textId="77777777" w:rsidR="00952859" w:rsidRDefault="00952859" w:rsidP="00E458C6">
      <w:pPr>
        <w:pStyle w:val="BodyText"/>
        <w:ind w:left="0"/>
      </w:pPr>
    </w:p>
    <w:p w14:paraId="05221B79" w14:textId="77777777" w:rsidR="00952859" w:rsidRDefault="00952859" w:rsidP="00E458C6">
      <w:pPr>
        <w:pStyle w:val="Heading3"/>
        <w:ind w:left="284"/>
      </w:pPr>
      <w:proofErr w:type="spellStart"/>
      <w:r>
        <w:rPr>
          <w:bCs w:val="0"/>
        </w:rPr>
        <w:t>Caithfear</w:t>
      </w:r>
      <w:proofErr w:type="spellEnd"/>
      <w:r>
        <w:rPr>
          <w:bCs w:val="0"/>
        </w:rPr>
        <w:t xml:space="preserve"> na </w:t>
      </w:r>
      <w:proofErr w:type="spellStart"/>
      <w:r>
        <w:rPr>
          <w:bCs w:val="0"/>
        </w:rPr>
        <w:t>séaraigh</w:t>
      </w:r>
      <w:proofErr w:type="spellEnd"/>
      <w:r>
        <w:rPr>
          <w:bCs w:val="0"/>
        </w:rPr>
        <w:t xml:space="preserve"> a </w:t>
      </w:r>
      <w:proofErr w:type="spellStart"/>
      <w:r>
        <w:rPr>
          <w:bCs w:val="0"/>
        </w:rPr>
        <w:t>ndéanfar</w:t>
      </w:r>
      <w:proofErr w:type="spellEnd"/>
      <w:r>
        <w:rPr>
          <w:bCs w:val="0"/>
        </w:rPr>
        <w:t xml:space="preserve"> </w:t>
      </w:r>
      <w:proofErr w:type="spellStart"/>
      <w:r>
        <w:rPr>
          <w:bCs w:val="0"/>
        </w:rPr>
        <w:t>suirbhé</w:t>
      </w:r>
      <w:proofErr w:type="spellEnd"/>
      <w:r>
        <w:rPr>
          <w:bCs w:val="0"/>
        </w:rPr>
        <w:t xml:space="preserve"> </w:t>
      </w:r>
      <w:proofErr w:type="spellStart"/>
      <w:r>
        <w:rPr>
          <w:bCs w:val="0"/>
        </w:rPr>
        <w:t>orthu</w:t>
      </w:r>
      <w:proofErr w:type="spellEnd"/>
      <w:r>
        <w:rPr>
          <w:bCs w:val="0"/>
        </w:rPr>
        <w:t xml:space="preserve"> a </w:t>
      </w:r>
      <w:proofErr w:type="spellStart"/>
      <w:r>
        <w:rPr>
          <w:bCs w:val="0"/>
        </w:rPr>
        <w:t>bheith</w:t>
      </w:r>
      <w:proofErr w:type="spellEnd"/>
      <w:r>
        <w:rPr>
          <w:bCs w:val="0"/>
        </w:rPr>
        <w:t xml:space="preserve"> </w:t>
      </w:r>
      <w:proofErr w:type="spellStart"/>
      <w:r>
        <w:rPr>
          <w:bCs w:val="0"/>
        </w:rPr>
        <w:t>glanta</w:t>
      </w:r>
      <w:proofErr w:type="spellEnd"/>
      <w:r>
        <w:rPr>
          <w:bCs w:val="0"/>
        </w:rPr>
        <w:t xml:space="preserve"> </w:t>
      </w:r>
      <w:proofErr w:type="spellStart"/>
      <w:r>
        <w:rPr>
          <w:bCs w:val="0"/>
        </w:rPr>
        <w:t>amach</w:t>
      </w:r>
      <w:proofErr w:type="spellEnd"/>
      <w:r>
        <w:rPr>
          <w:bCs w:val="0"/>
        </w:rPr>
        <w:t xml:space="preserve"> go </w:t>
      </w:r>
      <w:proofErr w:type="spellStart"/>
      <w:r>
        <w:rPr>
          <w:bCs w:val="0"/>
        </w:rPr>
        <w:t>maith</w:t>
      </w:r>
      <w:proofErr w:type="spellEnd"/>
      <w:r>
        <w:rPr>
          <w:bCs w:val="0"/>
        </w:rPr>
        <w:t xml:space="preserve"> </w:t>
      </w:r>
      <w:proofErr w:type="spellStart"/>
      <w:r>
        <w:rPr>
          <w:bCs w:val="0"/>
        </w:rPr>
        <w:t>sula</w:t>
      </w:r>
      <w:proofErr w:type="spellEnd"/>
      <w:r>
        <w:rPr>
          <w:bCs w:val="0"/>
        </w:rPr>
        <w:t xml:space="preserve"> </w:t>
      </w:r>
      <w:proofErr w:type="spellStart"/>
      <w:r>
        <w:rPr>
          <w:bCs w:val="0"/>
        </w:rPr>
        <w:t>ndéanfar</w:t>
      </w:r>
      <w:proofErr w:type="spellEnd"/>
      <w:r>
        <w:rPr>
          <w:bCs w:val="0"/>
        </w:rPr>
        <w:t xml:space="preserve"> an </w:t>
      </w:r>
      <w:proofErr w:type="spellStart"/>
      <w:r>
        <w:rPr>
          <w:bCs w:val="0"/>
        </w:rPr>
        <w:t>suirbhé</w:t>
      </w:r>
      <w:proofErr w:type="spellEnd"/>
      <w:r>
        <w:rPr>
          <w:bCs w:val="0"/>
        </w:rPr>
        <w:t>.</w:t>
      </w:r>
    </w:p>
    <w:p w14:paraId="0884A124" w14:textId="77777777" w:rsidR="00952859" w:rsidRDefault="00952859" w:rsidP="00E458C6">
      <w:pPr>
        <w:pStyle w:val="BodyText"/>
        <w:ind w:left="284"/>
        <w:rPr>
          <w:b/>
        </w:rPr>
      </w:pPr>
    </w:p>
    <w:p w14:paraId="63268DAF" w14:textId="77777777" w:rsidR="00952859" w:rsidRDefault="00952859" w:rsidP="00E458C6">
      <w:pPr>
        <w:pStyle w:val="BodyText"/>
        <w:ind w:left="284" w:right="105"/>
      </w:pPr>
      <w:proofErr w:type="spellStart"/>
      <w:r>
        <w:t>Déanfar</w:t>
      </w:r>
      <w:proofErr w:type="spellEnd"/>
      <w:r>
        <w:t xml:space="preserve"> an </w:t>
      </w:r>
      <w:proofErr w:type="spellStart"/>
      <w:r>
        <w:t>Suirbhé</w:t>
      </w:r>
      <w:proofErr w:type="spellEnd"/>
      <w:r>
        <w:t xml:space="preserve"> CCTV le </w:t>
      </w:r>
      <w:proofErr w:type="spellStart"/>
      <w:r>
        <w:t>ceamara</w:t>
      </w:r>
      <w:proofErr w:type="spellEnd"/>
      <w:r>
        <w:t xml:space="preserve"> a </w:t>
      </w:r>
      <w:proofErr w:type="spellStart"/>
      <w:r>
        <w:t>bheidh</w:t>
      </w:r>
      <w:proofErr w:type="spellEnd"/>
      <w:r>
        <w:t xml:space="preserve"> in </w:t>
      </w:r>
      <w:proofErr w:type="spellStart"/>
      <w:r>
        <w:t>ann</w:t>
      </w:r>
      <w:proofErr w:type="spellEnd"/>
      <w:r>
        <w:t xml:space="preserve"> </w:t>
      </w:r>
      <w:proofErr w:type="spellStart"/>
      <w:r>
        <w:t>achair</w:t>
      </w:r>
      <w:proofErr w:type="spellEnd"/>
      <w:r>
        <w:t xml:space="preserve"> </w:t>
      </w:r>
      <w:proofErr w:type="spellStart"/>
      <w:r>
        <w:t>idir</w:t>
      </w:r>
      <w:proofErr w:type="spellEnd"/>
      <w:r>
        <w:t xml:space="preserve"> </w:t>
      </w:r>
      <w:proofErr w:type="spellStart"/>
      <w:r>
        <w:t>dúnphoill</w:t>
      </w:r>
      <w:proofErr w:type="spellEnd"/>
      <w:r>
        <w:t xml:space="preserve"> a </w:t>
      </w:r>
      <w:proofErr w:type="spellStart"/>
      <w:r>
        <w:t>thomhas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a </w:t>
      </w:r>
      <w:proofErr w:type="spellStart"/>
      <w:r>
        <w:t>thaifeadadh</w:t>
      </w:r>
      <w:proofErr w:type="spellEnd"/>
      <w:r>
        <w:t>.</w:t>
      </w:r>
    </w:p>
    <w:p w14:paraId="591667D6" w14:textId="77777777" w:rsidR="00E458C6" w:rsidRDefault="00E458C6" w:rsidP="00E458C6">
      <w:pPr>
        <w:pStyle w:val="BodyText"/>
        <w:ind w:left="0" w:right="105"/>
      </w:pPr>
    </w:p>
    <w:p w14:paraId="4B9A60D9" w14:textId="77777777" w:rsidR="00952859" w:rsidRDefault="00952859" w:rsidP="00E458C6">
      <w:pPr>
        <w:pStyle w:val="BodyText"/>
        <w:spacing w:before="40"/>
        <w:ind w:left="360" w:right="305"/>
      </w:pPr>
      <w:proofErr w:type="spellStart"/>
      <w:r>
        <w:t>Beidh</w:t>
      </w:r>
      <w:proofErr w:type="spellEnd"/>
      <w:r>
        <w:t xml:space="preserve"> an </w:t>
      </w:r>
      <w:proofErr w:type="spellStart"/>
      <w:r>
        <w:t>tuarascáil</w:t>
      </w:r>
      <w:proofErr w:type="spellEnd"/>
      <w:r>
        <w:t xml:space="preserve"> </w:t>
      </w:r>
      <w:proofErr w:type="spellStart"/>
      <w:r>
        <w:t>ón</w:t>
      </w:r>
      <w:proofErr w:type="spellEnd"/>
      <w:r>
        <w:t xml:space="preserve"> </w:t>
      </w:r>
      <w:proofErr w:type="spellStart"/>
      <w:r>
        <w:t>suirbhé</w:t>
      </w:r>
      <w:proofErr w:type="spellEnd"/>
      <w:r>
        <w:t xml:space="preserve"> CCTV ag </w:t>
      </w:r>
      <w:proofErr w:type="spellStart"/>
      <w:r>
        <w:t>cloí</w:t>
      </w:r>
      <w:proofErr w:type="spellEnd"/>
      <w:r>
        <w:t xml:space="preserve"> leis na </w:t>
      </w:r>
      <w:proofErr w:type="spellStart"/>
      <w:r>
        <w:t>caighdeáin</w:t>
      </w:r>
      <w:proofErr w:type="spellEnd"/>
      <w:r>
        <w:t xml:space="preserve"> arna </w:t>
      </w:r>
      <w:proofErr w:type="spellStart"/>
      <w:r>
        <w:t>leagan</w:t>
      </w:r>
      <w:proofErr w:type="spellEnd"/>
      <w:r>
        <w:t xml:space="preserve"> </w:t>
      </w:r>
      <w:proofErr w:type="spellStart"/>
      <w:r>
        <w:t>amach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Lámhleabhar</w:t>
      </w:r>
      <w:proofErr w:type="spellEnd"/>
      <w:r>
        <w:t xml:space="preserve"> WRC </w:t>
      </w:r>
      <w:proofErr w:type="spellStart"/>
      <w:r>
        <w:t>ar</w:t>
      </w:r>
      <w:proofErr w:type="spellEnd"/>
      <w:r>
        <w:t xml:space="preserve"> </w:t>
      </w:r>
      <w:proofErr w:type="spellStart"/>
      <w:r>
        <w:t>Rangú</w:t>
      </w:r>
      <w:proofErr w:type="spellEnd"/>
      <w:r>
        <w:t xml:space="preserve"> Coinníollacha </w:t>
      </w:r>
      <w:proofErr w:type="spellStart"/>
      <w:r>
        <w:t>Séaraigh</w:t>
      </w:r>
      <w:proofErr w:type="spellEnd"/>
      <w:r>
        <w:t>.</w:t>
      </w:r>
      <w:r>
        <w:rPr>
          <w:spacing w:val="39"/>
        </w:rPr>
        <w:t xml:space="preserve"> </w:t>
      </w:r>
      <w:r>
        <w:t xml:space="preserve">Is é/í an </w:t>
      </w:r>
      <w:proofErr w:type="spellStart"/>
      <w:r>
        <w:t>forbróir</w:t>
      </w:r>
      <w:proofErr w:type="spellEnd"/>
      <w:r>
        <w:t xml:space="preserve"> a </w:t>
      </w:r>
      <w:proofErr w:type="spellStart"/>
      <w:r>
        <w:t>dheiseoidh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a </w:t>
      </w:r>
      <w:proofErr w:type="spellStart"/>
      <w:r>
        <w:t>chinnteoidh</w:t>
      </w:r>
      <w:proofErr w:type="spellEnd"/>
      <w:r>
        <w:t xml:space="preserve"> go </w:t>
      </w:r>
      <w:proofErr w:type="spellStart"/>
      <w:r>
        <w:t>mbeidh</w:t>
      </w:r>
      <w:proofErr w:type="spellEnd"/>
      <w:r>
        <w:t xml:space="preserve"> na </w:t>
      </w:r>
      <w:proofErr w:type="spellStart"/>
      <w:r>
        <w:t>fabhtanna</w:t>
      </w:r>
      <w:proofErr w:type="spellEnd"/>
      <w:r>
        <w:t xml:space="preserve"> go </w:t>
      </w:r>
      <w:proofErr w:type="spellStart"/>
      <w:r>
        <w:t>léir</w:t>
      </w:r>
      <w:proofErr w:type="spellEnd"/>
      <w:r>
        <w:t xml:space="preserve"> a </w:t>
      </w:r>
      <w:proofErr w:type="spellStart"/>
      <w:r>
        <w:t>bheidh</w:t>
      </w:r>
      <w:proofErr w:type="spellEnd"/>
      <w:r>
        <w:t xml:space="preserve"> </w:t>
      </w:r>
      <w:proofErr w:type="spellStart"/>
      <w:r>
        <w:t>aitheanta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chigireacht</w:t>
      </w:r>
      <w:proofErr w:type="spellEnd"/>
      <w:r>
        <w:t xml:space="preserve"> </w:t>
      </w:r>
      <w:proofErr w:type="spellStart"/>
      <w:r>
        <w:t>tosaigh</w:t>
      </w:r>
      <w:proofErr w:type="spellEnd"/>
      <w:r>
        <w:t xml:space="preserve"> a </w:t>
      </w:r>
      <w:proofErr w:type="spellStart"/>
      <w:r>
        <w:t>dhéanann</w:t>
      </w:r>
      <w:proofErr w:type="spellEnd"/>
      <w:r>
        <w:t xml:space="preserve"> an </w:t>
      </w:r>
      <w:proofErr w:type="spellStart"/>
      <w:r>
        <w:t>forbróir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na </w:t>
      </w:r>
      <w:proofErr w:type="spellStart"/>
      <w:r>
        <w:t>córais</w:t>
      </w:r>
      <w:proofErr w:type="spellEnd"/>
      <w:r>
        <w:t xml:space="preserve"> </w:t>
      </w:r>
      <w:proofErr w:type="spellStart"/>
      <w:r>
        <w:t>séarachais</w:t>
      </w:r>
      <w:proofErr w:type="spellEnd"/>
      <w:r>
        <w:t xml:space="preserve">, </w:t>
      </w:r>
      <w:proofErr w:type="spellStart"/>
      <w:r>
        <w:t>curtha</w:t>
      </w:r>
      <w:proofErr w:type="spellEnd"/>
      <w:r>
        <w:t xml:space="preserve"> </w:t>
      </w:r>
      <w:proofErr w:type="spellStart"/>
      <w:r>
        <w:t>ina</w:t>
      </w:r>
      <w:proofErr w:type="spellEnd"/>
      <w:r>
        <w:t xml:space="preserve"> </w:t>
      </w:r>
      <w:proofErr w:type="spellStart"/>
      <w:r>
        <w:t>gceart</w:t>
      </w:r>
      <w:proofErr w:type="spellEnd"/>
      <w:r>
        <w:t xml:space="preserve"> </w:t>
      </w:r>
      <w:proofErr w:type="spellStart"/>
      <w:r>
        <w:t>sula</w:t>
      </w:r>
      <w:proofErr w:type="spellEnd"/>
      <w:r>
        <w:t xml:space="preserve"> </w:t>
      </w:r>
      <w:proofErr w:type="spellStart"/>
      <w:r>
        <w:t>gcuirfear</w:t>
      </w:r>
      <w:proofErr w:type="spellEnd"/>
      <w:r>
        <w:t xml:space="preserve"> an </w:t>
      </w:r>
      <w:proofErr w:type="spellStart"/>
      <w:r>
        <w:t>suirbhé</w:t>
      </w:r>
      <w:proofErr w:type="spellEnd"/>
      <w:r>
        <w:t xml:space="preserve"> CCTV </w:t>
      </w:r>
      <w:proofErr w:type="spellStart"/>
      <w:r>
        <w:t>faoi</w:t>
      </w:r>
      <w:proofErr w:type="spellEnd"/>
      <w:r>
        <w:t xml:space="preserve"> </w:t>
      </w:r>
      <w:proofErr w:type="spellStart"/>
      <w:r>
        <w:t>bhráid</w:t>
      </w:r>
      <w:proofErr w:type="spellEnd"/>
      <w:r>
        <w:t xml:space="preserve"> </w:t>
      </w:r>
      <w:proofErr w:type="spellStart"/>
      <w:r>
        <w:t>Chomhairle</w:t>
      </w:r>
      <w:proofErr w:type="spellEnd"/>
      <w:r>
        <w:t xml:space="preserve"> </w:t>
      </w:r>
      <w:proofErr w:type="spellStart"/>
      <w:r>
        <w:t>Cathrach</w:t>
      </w:r>
      <w:proofErr w:type="spellEnd"/>
      <w:r>
        <w:t xml:space="preserve"> na Gaillimhe.</w:t>
      </w:r>
      <w:r>
        <w:rPr>
          <w:spacing w:val="55"/>
        </w:rPr>
        <w:t xml:space="preserve"> </w:t>
      </w:r>
      <w:r>
        <w:t xml:space="preserve">Sa </w:t>
      </w:r>
      <w:proofErr w:type="spellStart"/>
      <w:r>
        <w:t>chás</w:t>
      </w:r>
      <w:proofErr w:type="spellEnd"/>
      <w:r>
        <w:t xml:space="preserve"> go </w:t>
      </w:r>
      <w:proofErr w:type="spellStart"/>
      <w:r>
        <w:t>mbeadh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fhabhtanna</w:t>
      </w:r>
      <w:proofErr w:type="spellEnd"/>
      <w:r>
        <w:t xml:space="preserve"> </w:t>
      </w:r>
      <w:proofErr w:type="spellStart"/>
      <w:r>
        <w:t>fós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, is é/í an </w:t>
      </w:r>
      <w:proofErr w:type="spellStart"/>
      <w:r>
        <w:t>forbróir</w:t>
      </w:r>
      <w:proofErr w:type="spellEnd"/>
      <w:r>
        <w:t xml:space="preserve"> a </w:t>
      </w:r>
      <w:proofErr w:type="spellStart"/>
      <w:r>
        <w:t>chaithfidh</w:t>
      </w:r>
      <w:proofErr w:type="spellEnd"/>
      <w:r>
        <w:t xml:space="preserve"> </w:t>
      </w:r>
      <w:proofErr w:type="spellStart"/>
      <w:r>
        <w:t>íoc</w:t>
      </w:r>
      <w:proofErr w:type="spellEnd"/>
      <w:r>
        <w:t xml:space="preserve"> as na </w:t>
      </w:r>
      <w:proofErr w:type="spellStart"/>
      <w:r>
        <w:t>fabhtanna</w:t>
      </w:r>
      <w:proofErr w:type="spellEnd"/>
      <w:r>
        <w:t xml:space="preserve"> sin a </w:t>
      </w:r>
      <w:proofErr w:type="spellStart"/>
      <w:r>
        <w:t>dheisiú</w:t>
      </w:r>
      <w:proofErr w:type="spellEnd"/>
      <w:r>
        <w:t xml:space="preserve"> mar </w:t>
      </w:r>
      <w:proofErr w:type="spellStart"/>
      <w:r>
        <w:t>réamhriachtanas</w:t>
      </w:r>
      <w:proofErr w:type="spellEnd"/>
      <w:r>
        <w:t xml:space="preserve"> den </w:t>
      </w:r>
      <w:proofErr w:type="spellStart"/>
      <w:r>
        <w:t>Chomhairle</w:t>
      </w:r>
      <w:proofErr w:type="spellEnd"/>
      <w:r>
        <w:t xml:space="preserve"> </w:t>
      </w:r>
      <w:proofErr w:type="spellStart"/>
      <w:r>
        <w:t>Cathrach</w:t>
      </w:r>
      <w:proofErr w:type="spellEnd"/>
      <w:r>
        <w:t xml:space="preserve"> ag </w:t>
      </w:r>
      <w:proofErr w:type="spellStart"/>
      <w:r>
        <w:t>glacadh</w:t>
      </w:r>
      <w:proofErr w:type="spellEnd"/>
      <w:r>
        <w:t xml:space="preserve"> leis na </w:t>
      </w:r>
      <w:proofErr w:type="spellStart"/>
      <w:r>
        <w:t>hoibreacha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/</w:t>
      </w:r>
      <w:proofErr w:type="spellStart"/>
      <w:r>
        <w:t>nó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Banna </w:t>
      </w:r>
      <w:proofErr w:type="spellStart"/>
      <w:r>
        <w:t>Slándála</w:t>
      </w:r>
      <w:proofErr w:type="spellEnd"/>
      <w:r>
        <w:t xml:space="preserve"> a </w:t>
      </w:r>
      <w:proofErr w:type="spellStart"/>
      <w:r>
        <w:t>scaoileadh</w:t>
      </w:r>
      <w:proofErr w:type="spellEnd"/>
      <w:r>
        <w:t>.</w:t>
      </w:r>
    </w:p>
    <w:p w14:paraId="7C823214" w14:textId="77777777" w:rsidR="00952859" w:rsidRDefault="00952859" w:rsidP="00E458C6">
      <w:pPr>
        <w:pStyle w:val="BodyText"/>
        <w:ind w:left="360"/>
      </w:pPr>
    </w:p>
    <w:p w14:paraId="29C833E2" w14:textId="77777777" w:rsidR="00952859" w:rsidRDefault="00952859" w:rsidP="00E458C6">
      <w:pPr>
        <w:pStyle w:val="BodyText"/>
        <w:ind w:left="360" w:right="105"/>
      </w:pPr>
      <w:proofErr w:type="spellStart"/>
      <w:r>
        <w:t>Beidh</w:t>
      </w:r>
      <w:proofErr w:type="spellEnd"/>
      <w:r>
        <w:t xml:space="preserve"> </w:t>
      </w:r>
      <w:proofErr w:type="spellStart"/>
      <w:r>
        <w:t>grianghraif</w:t>
      </w:r>
      <w:proofErr w:type="spellEnd"/>
      <w:r>
        <w:t xml:space="preserve"> </w:t>
      </w:r>
      <w:proofErr w:type="spellStart"/>
      <w:r>
        <w:t>ardtaifigh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taifid</w:t>
      </w:r>
      <w:proofErr w:type="spellEnd"/>
      <w:r>
        <w:t xml:space="preserve"> </w:t>
      </w:r>
      <w:proofErr w:type="spellStart"/>
      <w:r>
        <w:t>d’ardchaighdeán</w:t>
      </w:r>
      <w:proofErr w:type="spellEnd"/>
      <w:r>
        <w:t xml:space="preserve"> </w:t>
      </w:r>
      <w:proofErr w:type="spellStart"/>
      <w:r>
        <w:t>curtha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r>
        <w:rPr>
          <w:spacing w:val="-1"/>
        </w:rPr>
        <w:t>CD-Rom,</w:t>
      </w:r>
      <w:r>
        <w:rPr>
          <w:spacing w:val="-3"/>
        </w:rPr>
        <w:t xml:space="preserve"> </w:t>
      </w:r>
      <w:r>
        <w:rPr>
          <w:spacing w:val="-1"/>
        </w:rPr>
        <w:t>DVD</w:t>
      </w:r>
      <w:r>
        <w:rPr>
          <w:spacing w:val="-3"/>
        </w:rP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mhéaróg</w:t>
      </w:r>
      <w:proofErr w:type="spellEnd"/>
      <w:r>
        <w:t xml:space="preserve"> </w:t>
      </w:r>
      <w:proofErr w:type="spellStart"/>
      <w:r>
        <w:t>chuimhne</w:t>
      </w:r>
      <w:proofErr w:type="spellEnd"/>
      <w:r>
        <w:t xml:space="preserve"> in </w:t>
      </w:r>
      <w:proofErr w:type="spellStart"/>
      <w:r>
        <w:t>éineacht</w:t>
      </w:r>
      <w:proofErr w:type="spellEnd"/>
      <w:r>
        <w:t xml:space="preserve"> le </w:t>
      </w:r>
      <w:proofErr w:type="spellStart"/>
      <w:r>
        <w:t>cóip</w:t>
      </w:r>
      <w:proofErr w:type="spellEnd"/>
      <w:r>
        <w:t xml:space="preserve"> </w:t>
      </w:r>
      <w:proofErr w:type="spellStart"/>
      <w:r>
        <w:t>chrua</w:t>
      </w:r>
      <w:proofErr w:type="spellEnd"/>
      <w:r>
        <w:t xml:space="preserve"> den </w:t>
      </w:r>
      <w:proofErr w:type="spellStart"/>
      <w:r>
        <w:t>tuarascáil</w:t>
      </w:r>
      <w:proofErr w:type="spellEnd"/>
      <w:r>
        <w:t>.</w:t>
      </w:r>
    </w:p>
    <w:p w14:paraId="007B4071" w14:textId="77777777" w:rsidR="00952859" w:rsidRDefault="00952859" w:rsidP="00E458C6">
      <w:pPr>
        <w:pStyle w:val="BodyText"/>
        <w:ind w:left="360"/>
      </w:pPr>
    </w:p>
    <w:p w14:paraId="1363F2A4" w14:textId="77777777" w:rsidR="00952859" w:rsidRDefault="00952859" w:rsidP="00E458C6">
      <w:pPr>
        <w:pStyle w:val="BodyText"/>
        <w:ind w:left="360" w:right="105"/>
      </w:pPr>
      <w:proofErr w:type="spellStart"/>
      <w:r>
        <w:t>Léireofar</w:t>
      </w:r>
      <w:proofErr w:type="spellEnd"/>
      <w:r>
        <w:t xml:space="preserve"> </w:t>
      </w:r>
      <w:proofErr w:type="spellStart"/>
      <w:r>
        <w:t>leibhéil</w:t>
      </w:r>
      <w:proofErr w:type="spellEnd"/>
      <w:r>
        <w:t xml:space="preserve"> </w:t>
      </w:r>
      <w:proofErr w:type="spellStart"/>
      <w:r>
        <w:t>inbhéarta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clúdaigh</w:t>
      </w:r>
      <w:proofErr w:type="spellEnd"/>
      <w:r>
        <w:t xml:space="preserve"> na </w:t>
      </w:r>
      <w:proofErr w:type="spellStart"/>
      <w:r>
        <w:t>ndúnpholl</w:t>
      </w:r>
      <w:proofErr w:type="spellEnd"/>
      <w:r>
        <w:t xml:space="preserve"> mar </w:t>
      </w:r>
      <w:proofErr w:type="spellStart"/>
      <w:r>
        <w:t>atáthar</w:t>
      </w:r>
      <w:proofErr w:type="spellEnd"/>
      <w:r>
        <w:t xml:space="preserve"> </w:t>
      </w:r>
      <w:proofErr w:type="spellStart"/>
      <w:r>
        <w:t>tógtha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gcomparáid</w:t>
      </w:r>
      <w:proofErr w:type="spellEnd"/>
      <w:r>
        <w:t xml:space="preserve"> le Tagra </w:t>
      </w:r>
      <w:proofErr w:type="spellStart"/>
      <w:r>
        <w:t>Ordanáis</w:t>
      </w:r>
      <w:proofErr w:type="spellEnd"/>
      <w:r>
        <w:t xml:space="preserve"> </w:t>
      </w:r>
      <w:r>
        <w:rPr>
          <w:spacing w:val="-1"/>
        </w:rPr>
        <w:t>Malin</w:t>
      </w:r>
      <w:r>
        <w:t>.</w:t>
      </w:r>
      <w:r>
        <w:rPr>
          <w:spacing w:val="55"/>
        </w:rPr>
        <w:t xml:space="preserve"> </w:t>
      </w:r>
      <w:proofErr w:type="spellStart"/>
      <w:r>
        <w:t>Léireofar</w:t>
      </w:r>
      <w:proofErr w:type="spellEnd"/>
      <w:r>
        <w:t xml:space="preserve"> </w:t>
      </w:r>
      <w:proofErr w:type="spellStart"/>
      <w:r>
        <w:t>grádáin</w:t>
      </w:r>
      <w:proofErr w:type="spellEnd"/>
      <w:r>
        <w:t xml:space="preserve"> na </w:t>
      </w:r>
      <w:proofErr w:type="spellStart"/>
      <w:r>
        <w:t>bpíboibreacha</w:t>
      </w:r>
      <w:proofErr w:type="spellEnd"/>
      <w:r>
        <w:t>.</w:t>
      </w:r>
    </w:p>
    <w:p w14:paraId="7C602AE8" w14:textId="77777777" w:rsidR="00952859" w:rsidRDefault="00952859" w:rsidP="00E458C6">
      <w:pPr>
        <w:pStyle w:val="BodyText"/>
        <w:ind w:left="360"/>
      </w:pPr>
    </w:p>
    <w:p w14:paraId="105B0DDE" w14:textId="175D7648" w:rsidR="00952859" w:rsidRDefault="00952859" w:rsidP="00E458C6">
      <w:pPr>
        <w:pStyle w:val="Heading3"/>
        <w:ind w:left="360"/>
        <w:rPr>
          <w:sz w:val="19"/>
        </w:rPr>
      </w:pPr>
      <w:proofErr w:type="spellStart"/>
      <w:r>
        <w:rPr>
          <w:bCs w:val="0"/>
          <w:u w:val="single"/>
        </w:rPr>
        <w:t>Ní</w:t>
      </w:r>
      <w:proofErr w:type="spellEnd"/>
      <w:r>
        <w:rPr>
          <w:bCs w:val="0"/>
          <w:u w:val="single"/>
        </w:rPr>
        <w:t xml:space="preserve"> </w:t>
      </w:r>
      <w:proofErr w:type="spellStart"/>
      <w:r>
        <w:rPr>
          <w:bCs w:val="0"/>
          <w:u w:val="single"/>
        </w:rPr>
        <w:t>mór</w:t>
      </w:r>
      <w:proofErr w:type="spellEnd"/>
      <w:r>
        <w:rPr>
          <w:bCs w:val="0"/>
          <w:u w:val="single"/>
        </w:rPr>
        <w:t xml:space="preserve"> don </w:t>
      </w:r>
      <w:proofErr w:type="spellStart"/>
      <w:r>
        <w:rPr>
          <w:bCs w:val="0"/>
          <w:u w:val="single"/>
        </w:rPr>
        <w:t>Fhorbróir</w:t>
      </w:r>
      <w:proofErr w:type="spellEnd"/>
      <w:r>
        <w:rPr>
          <w:bCs w:val="0"/>
          <w:u w:val="single"/>
        </w:rPr>
        <w:t xml:space="preserve"> na </w:t>
      </w:r>
      <w:proofErr w:type="spellStart"/>
      <w:r>
        <w:rPr>
          <w:bCs w:val="0"/>
          <w:u w:val="single"/>
        </w:rPr>
        <w:t>nithe</w:t>
      </w:r>
      <w:proofErr w:type="spellEnd"/>
      <w:r>
        <w:rPr>
          <w:bCs w:val="0"/>
          <w:u w:val="single"/>
        </w:rPr>
        <w:t xml:space="preserve"> </w:t>
      </w:r>
      <w:proofErr w:type="spellStart"/>
      <w:r>
        <w:rPr>
          <w:bCs w:val="0"/>
          <w:u w:val="single"/>
        </w:rPr>
        <w:t>seo</w:t>
      </w:r>
      <w:proofErr w:type="spellEnd"/>
      <w:r>
        <w:rPr>
          <w:bCs w:val="0"/>
          <w:u w:val="single"/>
        </w:rPr>
        <w:t xml:space="preserve"> a </w:t>
      </w:r>
      <w:proofErr w:type="spellStart"/>
      <w:r>
        <w:rPr>
          <w:bCs w:val="0"/>
          <w:u w:val="single"/>
        </w:rPr>
        <w:t>leanas</w:t>
      </w:r>
      <w:proofErr w:type="spellEnd"/>
      <w:r>
        <w:rPr>
          <w:bCs w:val="0"/>
          <w:u w:val="single"/>
        </w:rPr>
        <w:t xml:space="preserve"> </w:t>
      </w:r>
      <w:proofErr w:type="spellStart"/>
      <w:r>
        <w:rPr>
          <w:bCs w:val="0"/>
          <w:u w:val="single"/>
        </w:rPr>
        <w:t>nuair</w:t>
      </w:r>
      <w:proofErr w:type="spellEnd"/>
      <w:r>
        <w:rPr>
          <w:bCs w:val="0"/>
          <w:u w:val="single"/>
        </w:rPr>
        <w:t xml:space="preserve"> is </w:t>
      </w:r>
      <w:proofErr w:type="spellStart"/>
      <w:r>
        <w:rPr>
          <w:bCs w:val="0"/>
          <w:u w:val="single"/>
        </w:rPr>
        <w:t>infheidhme</w:t>
      </w:r>
      <w:proofErr w:type="spellEnd"/>
      <w:r>
        <w:rPr>
          <w:bCs w:val="0"/>
          <w:u w:val="single"/>
        </w:rPr>
        <w:t xml:space="preserve"> a </w:t>
      </w:r>
      <w:proofErr w:type="spellStart"/>
      <w:r>
        <w:rPr>
          <w:bCs w:val="0"/>
          <w:u w:val="single"/>
        </w:rPr>
        <w:t>sholáthar</w:t>
      </w:r>
      <w:proofErr w:type="spellEnd"/>
      <w:r>
        <w:rPr>
          <w:bCs w:val="0"/>
          <w:u w:val="single"/>
        </w:rPr>
        <w:t xml:space="preserve"> do </w:t>
      </w:r>
      <w:proofErr w:type="spellStart"/>
      <w:r>
        <w:rPr>
          <w:bCs w:val="0"/>
          <w:u w:val="single"/>
        </w:rPr>
        <w:t>Chomhairle</w:t>
      </w:r>
      <w:proofErr w:type="spellEnd"/>
      <w:r>
        <w:rPr>
          <w:bCs w:val="0"/>
          <w:u w:val="single"/>
        </w:rPr>
        <w:t xml:space="preserve"> </w:t>
      </w:r>
      <w:proofErr w:type="spellStart"/>
      <w:r>
        <w:rPr>
          <w:bCs w:val="0"/>
          <w:u w:val="single"/>
        </w:rPr>
        <w:t>Cathrach</w:t>
      </w:r>
      <w:proofErr w:type="spellEnd"/>
      <w:r>
        <w:rPr>
          <w:bCs w:val="0"/>
          <w:u w:val="single"/>
        </w:rPr>
        <w:t xml:space="preserve"> na </w:t>
      </w:r>
      <w:proofErr w:type="spellStart"/>
      <w:r w:rsidR="00304486">
        <w:rPr>
          <w:bCs w:val="0"/>
          <w:u w:val="single"/>
        </w:rPr>
        <w:t>Gaillimhe</w:t>
      </w:r>
      <w:proofErr w:type="spellEnd"/>
      <w:r w:rsidR="00304486">
        <w:rPr>
          <w:bCs w:val="0"/>
          <w:u w:val="single"/>
        </w:rPr>
        <w:t>.</w:t>
      </w:r>
    </w:p>
    <w:p w14:paraId="102FB805" w14:textId="77777777" w:rsidR="00952859" w:rsidRDefault="00952859" w:rsidP="00E458C6">
      <w:pPr>
        <w:pStyle w:val="BodyText"/>
        <w:spacing w:before="1"/>
        <w:ind w:left="360"/>
        <w:rPr>
          <w:b/>
          <w:sz w:val="19"/>
        </w:rPr>
      </w:pPr>
    </w:p>
    <w:p w14:paraId="11B35E67" w14:textId="77777777" w:rsidR="00952859" w:rsidRDefault="00952859" w:rsidP="00E458C6">
      <w:pPr>
        <w:pStyle w:val="BodyText"/>
        <w:numPr>
          <w:ilvl w:val="0"/>
          <w:numId w:val="27"/>
        </w:numPr>
        <w:tabs>
          <w:tab w:val="left" w:pos="834"/>
        </w:tabs>
        <w:spacing w:before="60"/>
        <w:ind w:left="1134" w:right="608"/>
        <w:rPr>
          <w:sz w:val="23"/>
        </w:rPr>
      </w:pPr>
      <w:proofErr w:type="spellStart"/>
      <w:r>
        <w:t>Fianaise</w:t>
      </w:r>
      <w:proofErr w:type="spellEnd"/>
      <w:r>
        <w:t xml:space="preserve"> go </w:t>
      </w:r>
      <w:proofErr w:type="spellStart"/>
      <w:r>
        <w:t>ndéanfar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Cheadanna</w:t>
      </w:r>
      <w:proofErr w:type="spellEnd"/>
      <w:r>
        <w:t xml:space="preserve"> Slí / </w:t>
      </w:r>
      <w:proofErr w:type="spellStart"/>
      <w:r>
        <w:t>Toiliú</w:t>
      </w:r>
      <w:proofErr w:type="spellEnd"/>
      <w:r>
        <w:t xml:space="preserve"> </w:t>
      </w:r>
      <w:proofErr w:type="spellStart"/>
      <w:r>
        <w:t>Rochtana</w:t>
      </w:r>
      <w:proofErr w:type="spellEnd"/>
      <w:r>
        <w:t xml:space="preserve"> </w:t>
      </w:r>
      <w:proofErr w:type="spellStart"/>
      <w:r>
        <w:t>riachtanacha</w:t>
      </w:r>
      <w:proofErr w:type="spellEnd"/>
      <w:r>
        <w:t xml:space="preserve"> do </w:t>
      </w:r>
      <w:proofErr w:type="spellStart"/>
      <w:r>
        <w:t>Chomhairle</w:t>
      </w:r>
      <w:proofErr w:type="spellEnd"/>
      <w:r>
        <w:t xml:space="preserve"> </w:t>
      </w:r>
      <w:proofErr w:type="spellStart"/>
      <w:r>
        <w:t>Cathrach</w:t>
      </w:r>
      <w:proofErr w:type="spellEnd"/>
      <w:r>
        <w:t xml:space="preserve"> na </w:t>
      </w:r>
      <w:proofErr w:type="spellStart"/>
      <w:r>
        <w:t>Gaillimhe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</w:t>
      </w:r>
      <w:proofErr w:type="spellStart"/>
      <w:r>
        <w:t>rochtain</w:t>
      </w:r>
      <w:proofErr w:type="spellEnd"/>
      <w:r>
        <w:t xml:space="preserve"> </w:t>
      </w:r>
      <w:proofErr w:type="spellStart"/>
      <w:r>
        <w:t>gan</w:t>
      </w:r>
      <w:proofErr w:type="spellEnd"/>
      <w:r>
        <w:t xml:space="preserve"> </w:t>
      </w:r>
      <w:proofErr w:type="spellStart"/>
      <w:r>
        <w:t>laincisí</w:t>
      </w:r>
      <w:proofErr w:type="spellEnd"/>
      <w:r>
        <w:t xml:space="preserve"> a </w:t>
      </w:r>
      <w:proofErr w:type="spellStart"/>
      <w:r>
        <w:t>thabhairt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Sheirbhísí</w:t>
      </w:r>
      <w:proofErr w:type="spellEnd"/>
      <w:r>
        <w:t xml:space="preserve"> a </w:t>
      </w:r>
      <w:proofErr w:type="spellStart"/>
      <w:r>
        <w:t>fhorchoimeád</w:t>
      </w:r>
      <w:proofErr w:type="spellEnd"/>
      <w:r>
        <w:t xml:space="preserve"> go </w:t>
      </w:r>
      <w:proofErr w:type="spellStart"/>
      <w:r>
        <w:t>buan</w:t>
      </w:r>
      <w:proofErr w:type="spellEnd"/>
      <w:r>
        <w:t xml:space="preserve"> </w:t>
      </w:r>
      <w:proofErr w:type="spellStart"/>
      <w:r>
        <w:t>sna</w:t>
      </w:r>
      <w:proofErr w:type="spellEnd"/>
      <w:r>
        <w:t xml:space="preserve"> </w:t>
      </w:r>
      <w:proofErr w:type="spellStart"/>
      <w:r>
        <w:t>cáipéisí</w:t>
      </w:r>
      <w:proofErr w:type="spellEnd"/>
      <w:r>
        <w:t xml:space="preserve"> </w:t>
      </w:r>
      <w:proofErr w:type="spellStart"/>
      <w:r>
        <w:t>aistrithe</w:t>
      </w:r>
      <w:proofErr w:type="spellEnd"/>
      <w:r>
        <w:t xml:space="preserve"> </w:t>
      </w:r>
      <w:proofErr w:type="spellStart"/>
      <w:r>
        <w:t>chuig</w:t>
      </w:r>
      <w:proofErr w:type="spellEnd"/>
      <w:r>
        <w:t xml:space="preserve"> </w:t>
      </w:r>
      <w:proofErr w:type="spellStart"/>
      <w:r>
        <w:t>ceannaitheoirí</w:t>
      </w:r>
      <w:proofErr w:type="spellEnd"/>
      <w:r>
        <w:t xml:space="preserve"> </w:t>
      </w:r>
      <w:proofErr w:type="spellStart"/>
      <w:r>
        <w:t>tí</w:t>
      </w:r>
      <w:proofErr w:type="spellEnd"/>
      <w:r>
        <w:t xml:space="preserve">, </w:t>
      </w:r>
      <w:proofErr w:type="spellStart"/>
      <w:r>
        <w:t>nó</w:t>
      </w:r>
      <w:proofErr w:type="spellEnd"/>
      <w:r>
        <w:t xml:space="preserve"> </w:t>
      </w:r>
      <w:proofErr w:type="spellStart"/>
      <w:r>
        <w:t>páirtithe</w:t>
      </w:r>
      <w:proofErr w:type="spellEnd"/>
      <w:r>
        <w:t xml:space="preserve"> </w:t>
      </w:r>
      <w:proofErr w:type="spellStart"/>
      <w:r>
        <w:t>iomchuí</w:t>
      </w:r>
      <w:proofErr w:type="spellEnd"/>
      <w:r>
        <w:t xml:space="preserve"> </w:t>
      </w:r>
      <w:proofErr w:type="spellStart"/>
      <w:r>
        <w:t>eile</w:t>
      </w:r>
      <w:proofErr w:type="spellEnd"/>
      <w:r>
        <w:t>,</w:t>
      </w:r>
    </w:p>
    <w:p w14:paraId="29394CF1" w14:textId="77777777" w:rsidR="00952859" w:rsidRDefault="00952859" w:rsidP="00E458C6">
      <w:pPr>
        <w:pStyle w:val="BodyText"/>
        <w:spacing w:before="10"/>
        <w:ind w:left="1134"/>
        <w:rPr>
          <w:sz w:val="23"/>
        </w:rPr>
      </w:pPr>
    </w:p>
    <w:p w14:paraId="164983E2" w14:textId="77777777" w:rsidR="00952859" w:rsidRDefault="00952859" w:rsidP="00E458C6">
      <w:pPr>
        <w:pStyle w:val="BodyText"/>
        <w:numPr>
          <w:ilvl w:val="0"/>
          <w:numId w:val="27"/>
        </w:numPr>
        <w:tabs>
          <w:tab w:val="left" w:pos="834"/>
        </w:tabs>
        <w:ind w:left="1134" w:right="376"/>
        <w:rPr>
          <w:sz w:val="23"/>
        </w:rPr>
      </w:pPr>
      <w:proofErr w:type="spellStart"/>
      <w:r>
        <w:t>Cóip</w:t>
      </w:r>
      <w:proofErr w:type="spellEnd"/>
      <w:r>
        <w:t xml:space="preserve"> </w:t>
      </w:r>
      <w:proofErr w:type="spellStart"/>
      <w:r>
        <w:t>d’fháltais</w:t>
      </w:r>
      <w:proofErr w:type="spellEnd"/>
      <w:r>
        <w:t xml:space="preserve"> a </w:t>
      </w:r>
      <w:proofErr w:type="spellStart"/>
      <w:r>
        <w:t>léireoidh</w:t>
      </w:r>
      <w:proofErr w:type="spellEnd"/>
      <w:r>
        <w:t xml:space="preserve"> go </w:t>
      </w:r>
      <w:proofErr w:type="spellStart"/>
      <w:r>
        <w:t>bhfuil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tobhach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ranníocaíocht</w:t>
      </w:r>
      <w:proofErr w:type="spellEnd"/>
      <w:r>
        <w:t xml:space="preserve"> </w:t>
      </w:r>
      <w:proofErr w:type="spellStart"/>
      <w:r>
        <w:t>forbartha</w:t>
      </w:r>
      <w:proofErr w:type="spellEnd"/>
      <w:r>
        <w:t xml:space="preserve"> </w:t>
      </w:r>
      <w:proofErr w:type="spellStart"/>
      <w:r>
        <w:t>íoctha</w:t>
      </w:r>
      <w:proofErr w:type="spellEnd"/>
      <w:r>
        <w:t>,</w:t>
      </w:r>
    </w:p>
    <w:p w14:paraId="1D552FC6" w14:textId="77777777" w:rsidR="00952859" w:rsidRDefault="00952859" w:rsidP="00E458C6">
      <w:pPr>
        <w:pStyle w:val="BodyText"/>
        <w:spacing w:before="10"/>
        <w:ind w:left="1134"/>
        <w:rPr>
          <w:sz w:val="23"/>
        </w:rPr>
      </w:pPr>
    </w:p>
    <w:p w14:paraId="68167B05" w14:textId="77777777" w:rsidR="00952859" w:rsidRDefault="00952859" w:rsidP="00E458C6">
      <w:pPr>
        <w:pStyle w:val="BodyText"/>
        <w:numPr>
          <w:ilvl w:val="0"/>
          <w:numId w:val="27"/>
        </w:numPr>
        <w:tabs>
          <w:tab w:val="left" w:pos="834"/>
        </w:tabs>
        <w:ind w:left="1134"/>
      </w:pPr>
      <w:proofErr w:type="spellStart"/>
      <w:r>
        <w:t>Cóip</w:t>
      </w:r>
      <w:proofErr w:type="spellEnd"/>
      <w:r>
        <w:t xml:space="preserve"> den </w:t>
      </w:r>
      <w:proofErr w:type="spellStart"/>
      <w:r>
        <w:t>Bhanna</w:t>
      </w:r>
      <w:proofErr w:type="spellEnd"/>
      <w:r>
        <w:t xml:space="preserve"> </w:t>
      </w:r>
      <w:proofErr w:type="spellStart"/>
      <w:r>
        <w:t>atá</w:t>
      </w:r>
      <w:proofErr w:type="spellEnd"/>
      <w:r>
        <w:t xml:space="preserve"> </w:t>
      </w:r>
      <w:proofErr w:type="spellStart"/>
      <w:r>
        <w:t>comhaontaithe</w:t>
      </w:r>
      <w:proofErr w:type="spellEnd"/>
      <w:r>
        <w:t xml:space="preserve"> don </w:t>
      </w:r>
      <w:proofErr w:type="spellStart"/>
      <w:r>
        <w:t>fhorbairt</w:t>
      </w:r>
      <w:proofErr w:type="spellEnd"/>
      <w:r>
        <w:t>,</w:t>
      </w:r>
    </w:p>
    <w:p w14:paraId="417A6295" w14:textId="77777777" w:rsidR="00952859" w:rsidRDefault="00952859" w:rsidP="00E458C6">
      <w:pPr>
        <w:pStyle w:val="BodyText"/>
        <w:ind w:left="1134"/>
      </w:pPr>
    </w:p>
    <w:p w14:paraId="0F24B9F6" w14:textId="77777777" w:rsidR="00952859" w:rsidRDefault="00952859" w:rsidP="00E458C6">
      <w:pPr>
        <w:pStyle w:val="BodyText"/>
        <w:numPr>
          <w:ilvl w:val="0"/>
          <w:numId w:val="27"/>
        </w:numPr>
        <w:tabs>
          <w:tab w:val="left" w:pos="834"/>
        </w:tabs>
        <w:ind w:left="1134" w:right="476"/>
      </w:pPr>
      <w:proofErr w:type="spellStart"/>
      <w:r>
        <w:t>Cóip</w:t>
      </w:r>
      <w:proofErr w:type="spellEnd"/>
      <w:r>
        <w:t xml:space="preserve"> </w:t>
      </w:r>
      <w:proofErr w:type="spellStart"/>
      <w:r>
        <w:t>d’aon</w:t>
      </w:r>
      <w:proofErr w:type="spellEnd"/>
      <w:r>
        <w:t xml:space="preserve"> </w:t>
      </w:r>
      <w:proofErr w:type="spellStart"/>
      <w:r>
        <w:t>chomhfhreagras</w:t>
      </w:r>
      <w:proofErr w:type="spellEnd"/>
      <w:r>
        <w:t xml:space="preserve"> </w:t>
      </w:r>
      <w:proofErr w:type="spellStart"/>
      <w:r>
        <w:t>ón</w:t>
      </w:r>
      <w:proofErr w:type="spellEnd"/>
      <w:r>
        <w:t xml:space="preserve"> </w:t>
      </w:r>
      <w:proofErr w:type="spellStart"/>
      <w:r>
        <w:t>gComhairle</w:t>
      </w:r>
      <w:proofErr w:type="spellEnd"/>
      <w:r>
        <w:t xml:space="preserve"> </w:t>
      </w:r>
      <w:proofErr w:type="spellStart"/>
      <w:r>
        <w:t>Cathrach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ó </w:t>
      </w:r>
      <w:proofErr w:type="spellStart"/>
      <w:r>
        <w:t>ghníomhaireacht</w:t>
      </w:r>
      <w:proofErr w:type="spellEnd"/>
      <w:r>
        <w:t xml:space="preserve"> </w:t>
      </w:r>
      <w:proofErr w:type="spellStart"/>
      <w:r>
        <w:t>eile</w:t>
      </w:r>
      <w:proofErr w:type="spellEnd"/>
      <w:r>
        <w:t xml:space="preserve"> </w:t>
      </w:r>
      <w:proofErr w:type="spellStart"/>
      <w:r>
        <w:t>maidir</w:t>
      </w:r>
      <w:proofErr w:type="spellEnd"/>
      <w:r>
        <w:t xml:space="preserve"> le </w:t>
      </w:r>
      <w:proofErr w:type="spellStart"/>
      <w:r>
        <w:t>treoracha</w:t>
      </w:r>
      <w:proofErr w:type="spellEnd"/>
      <w:r>
        <w:t xml:space="preserve"> </w:t>
      </w:r>
      <w:proofErr w:type="spellStart"/>
      <w:r>
        <w:t>suímh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orduithe</w:t>
      </w:r>
      <w:proofErr w:type="spellEnd"/>
      <w:r>
        <w:t xml:space="preserve"> </w:t>
      </w:r>
      <w:proofErr w:type="spellStart"/>
      <w:r>
        <w:t>athraithe</w:t>
      </w:r>
      <w:proofErr w:type="spellEnd"/>
      <w:r>
        <w:t xml:space="preserve"> </w:t>
      </w:r>
      <w:proofErr w:type="spellStart"/>
      <w:r>
        <w:t>réimse</w:t>
      </w:r>
      <w:proofErr w:type="spellEnd"/>
      <w:r>
        <w:t xml:space="preserve"> a </w:t>
      </w:r>
      <w:proofErr w:type="spellStart"/>
      <w:r>
        <w:t>tharla</w:t>
      </w:r>
      <w:proofErr w:type="spellEnd"/>
      <w:r>
        <w:t xml:space="preserve"> le linn na </w:t>
      </w:r>
      <w:proofErr w:type="spellStart"/>
      <w:r>
        <w:t>céime</w:t>
      </w:r>
      <w:proofErr w:type="spellEnd"/>
      <w:r>
        <w:t xml:space="preserve"> </w:t>
      </w:r>
      <w:proofErr w:type="spellStart"/>
      <w:r>
        <w:t>tógála</w:t>
      </w:r>
      <w:proofErr w:type="spellEnd"/>
      <w:r>
        <w:t>.</w:t>
      </w:r>
    </w:p>
    <w:p w14:paraId="0EFEBEF4" w14:textId="77777777" w:rsidR="00952859" w:rsidRDefault="00952859" w:rsidP="00E458C6">
      <w:pPr>
        <w:pStyle w:val="BodyText"/>
        <w:ind w:left="1134"/>
      </w:pPr>
    </w:p>
    <w:p w14:paraId="5DF04D09" w14:textId="77777777" w:rsidR="00952859" w:rsidRDefault="00952859" w:rsidP="00E458C6">
      <w:pPr>
        <w:pStyle w:val="BodyText"/>
        <w:numPr>
          <w:ilvl w:val="0"/>
          <w:numId w:val="27"/>
        </w:numPr>
        <w:tabs>
          <w:tab w:val="left" w:pos="834"/>
        </w:tabs>
        <w:ind w:left="1134"/>
        <w:rPr>
          <w:sz w:val="23"/>
        </w:rPr>
      </w:pPr>
      <w:proofErr w:type="spellStart"/>
      <w:r>
        <w:t>Comhad</w:t>
      </w:r>
      <w:proofErr w:type="spellEnd"/>
      <w:r>
        <w:t xml:space="preserve"> </w:t>
      </w:r>
      <w:proofErr w:type="spellStart"/>
      <w:r>
        <w:t>Sábháilteachta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ndáil</w:t>
      </w:r>
      <w:proofErr w:type="spellEnd"/>
      <w:r>
        <w:t xml:space="preserve"> leis na </w:t>
      </w:r>
      <w:proofErr w:type="spellStart"/>
      <w:r>
        <w:t>limistéir</w:t>
      </w:r>
      <w:proofErr w:type="spellEnd"/>
      <w:r>
        <w:t xml:space="preserve"> </w:t>
      </w:r>
      <w:proofErr w:type="spellStart"/>
      <w:r>
        <w:t>Forbartha</w:t>
      </w:r>
      <w:proofErr w:type="spellEnd"/>
      <w:r>
        <w:t xml:space="preserve"> a </w:t>
      </w:r>
      <w:proofErr w:type="spellStart"/>
      <w:r>
        <w:t>bheidh</w:t>
      </w:r>
      <w:proofErr w:type="spellEnd"/>
      <w:r>
        <w:t xml:space="preserve"> á </w:t>
      </w:r>
      <w:proofErr w:type="spellStart"/>
      <w:r>
        <w:t>dtógáil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gcúram</w:t>
      </w:r>
      <w:proofErr w:type="spellEnd"/>
      <w:r>
        <w:t>.</w:t>
      </w:r>
    </w:p>
    <w:p w14:paraId="66C84D86" w14:textId="77777777" w:rsidR="00952859" w:rsidRDefault="00952859" w:rsidP="00E458C6">
      <w:pPr>
        <w:pStyle w:val="BodyText"/>
        <w:spacing w:before="10"/>
        <w:ind w:left="1134"/>
        <w:rPr>
          <w:sz w:val="23"/>
        </w:rPr>
      </w:pPr>
    </w:p>
    <w:p w14:paraId="2D53062A" w14:textId="77777777" w:rsidR="00952859" w:rsidRDefault="00952859" w:rsidP="00E458C6">
      <w:pPr>
        <w:pStyle w:val="BodyText"/>
        <w:numPr>
          <w:ilvl w:val="0"/>
          <w:numId w:val="27"/>
        </w:numPr>
        <w:tabs>
          <w:tab w:val="left" w:pos="834"/>
        </w:tabs>
        <w:ind w:left="1134"/>
      </w:pPr>
      <w:proofErr w:type="spellStart"/>
      <w:r>
        <w:t>Suirbhé</w:t>
      </w:r>
      <w:proofErr w:type="spellEnd"/>
      <w:r>
        <w:t xml:space="preserve"> CCTV </w:t>
      </w:r>
      <w:proofErr w:type="spellStart"/>
      <w:r>
        <w:t>ar</w:t>
      </w:r>
      <w:proofErr w:type="spellEnd"/>
      <w:r>
        <w:t xml:space="preserve"> </w:t>
      </w:r>
      <w:proofErr w:type="spellStart"/>
      <w:r>
        <w:t>shéaraigh</w:t>
      </w:r>
      <w:proofErr w:type="spellEnd"/>
      <w:r>
        <w:t>,</w:t>
      </w:r>
    </w:p>
    <w:p w14:paraId="65205618" w14:textId="77777777" w:rsidR="00952859" w:rsidRDefault="00952859" w:rsidP="00E458C6">
      <w:pPr>
        <w:pStyle w:val="BodyText"/>
        <w:ind w:left="1134"/>
      </w:pPr>
    </w:p>
    <w:p w14:paraId="2493B295" w14:textId="77777777" w:rsidR="00952859" w:rsidRDefault="00952859" w:rsidP="00E458C6">
      <w:pPr>
        <w:pStyle w:val="BodyText"/>
        <w:numPr>
          <w:ilvl w:val="0"/>
          <w:numId w:val="27"/>
        </w:numPr>
        <w:tabs>
          <w:tab w:val="left" w:pos="834"/>
        </w:tabs>
        <w:ind w:left="1134"/>
      </w:pPr>
      <w:proofErr w:type="spellStart"/>
      <w:r>
        <w:t>Suirbhé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líonra</w:t>
      </w:r>
      <w:proofErr w:type="spellEnd"/>
      <w:r>
        <w:t xml:space="preserve"> </w:t>
      </w:r>
      <w:proofErr w:type="spellStart"/>
      <w:r>
        <w:t>uisce</w:t>
      </w:r>
      <w:proofErr w:type="spellEnd"/>
      <w:r>
        <w:t xml:space="preserve">, </w:t>
      </w:r>
      <w:proofErr w:type="spellStart"/>
      <w:r>
        <w:t>iniúchadh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tuarascáil</w:t>
      </w:r>
      <w:proofErr w:type="spellEnd"/>
      <w:r>
        <w:t>,</w:t>
      </w:r>
    </w:p>
    <w:p w14:paraId="5136CC21" w14:textId="77777777" w:rsidR="00952859" w:rsidRDefault="00952859" w:rsidP="00E458C6">
      <w:pPr>
        <w:pStyle w:val="BodyText"/>
        <w:ind w:left="1134"/>
      </w:pPr>
    </w:p>
    <w:p w14:paraId="3E41EB33" w14:textId="77777777" w:rsidR="00952859" w:rsidRDefault="00952859" w:rsidP="00E458C6">
      <w:pPr>
        <w:pStyle w:val="BodyText"/>
        <w:numPr>
          <w:ilvl w:val="0"/>
          <w:numId w:val="27"/>
        </w:numPr>
        <w:tabs>
          <w:tab w:val="left" w:pos="834"/>
        </w:tabs>
        <w:ind w:left="1134"/>
      </w:pPr>
      <w:proofErr w:type="spellStart"/>
      <w:r>
        <w:t>Fianaise</w:t>
      </w:r>
      <w:proofErr w:type="spellEnd"/>
      <w:r>
        <w:t xml:space="preserve"> de </w:t>
      </w:r>
      <w:proofErr w:type="spellStart"/>
      <w:r>
        <w:t>Dheimhniúchán</w:t>
      </w:r>
      <w:proofErr w:type="spellEnd"/>
      <w:r>
        <w:t xml:space="preserve"> na </w:t>
      </w:r>
      <w:proofErr w:type="spellStart"/>
      <w:r>
        <w:t>gcomhairleoirí</w:t>
      </w:r>
      <w:proofErr w:type="spellEnd"/>
      <w:r>
        <w:t xml:space="preserve"> </w:t>
      </w:r>
      <w:proofErr w:type="spellStart"/>
      <w:r>
        <w:t>teicniúla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den </w:t>
      </w:r>
      <w:proofErr w:type="spellStart"/>
      <w:r>
        <w:t>Árachas</w:t>
      </w:r>
      <w:proofErr w:type="spellEnd"/>
      <w:r>
        <w:t xml:space="preserve"> </w:t>
      </w:r>
      <w:proofErr w:type="spellStart"/>
      <w:r>
        <w:t>Slánaíochta</w:t>
      </w:r>
      <w:proofErr w:type="spellEnd"/>
      <w:r>
        <w:t xml:space="preserve"> </w:t>
      </w:r>
      <w:proofErr w:type="spellStart"/>
      <w:r>
        <w:t>Gairmiúil</w:t>
      </w:r>
      <w:proofErr w:type="spellEnd"/>
      <w:r>
        <w:t>,</w:t>
      </w:r>
    </w:p>
    <w:p w14:paraId="01E8DBDF" w14:textId="77777777" w:rsidR="00952859" w:rsidRDefault="00952859" w:rsidP="00E458C6">
      <w:pPr>
        <w:pStyle w:val="BodyText"/>
        <w:ind w:left="1134"/>
      </w:pPr>
    </w:p>
    <w:p w14:paraId="5D47B368" w14:textId="77777777" w:rsidR="00952859" w:rsidRDefault="00952859" w:rsidP="00E458C6">
      <w:pPr>
        <w:pStyle w:val="BodyText"/>
        <w:numPr>
          <w:ilvl w:val="0"/>
          <w:numId w:val="27"/>
        </w:numPr>
        <w:tabs>
          <w:tab w:val="left" w:pos="834"/>
        </w:tabs>
        <w:ind w:left="1134"/>
      </w:pPr>
      <w:proofErr w:type="spellStart"/>
      <w:r>
        <w:t>Deimhniúchán</w:t>
      </w:r>
      <w:proofErr w:type="spellEnd"/>
      <w:r>
        <w:t xml:space="preserve"> </w:t>
      </w:r>
      <w:proofErr w:type="spellStart"/>
      <w:r>
        <w:t>maidir</w:t>
      </w:r>
      <w:proofErr w:type="spellEnd"/>
      <w:r>
        <w:t xml:space="preserve"> le </w:t>
      </w:r>
      <w:proofErr w:type="spellStart"/>
      <w:r>
        <w:t>Soilse</w:t>
      </w:r>
      <w:proofErr w:type="spellEnd"/>
      <w:r>
        <w:t xml:space="preserve"> </w:t>
      </w:r>
      <w:proofErr w:type="spellStart"/>
      <w:r>
        <w:t>Poiblí</w:t>
      </w:r>
      <w:proofErr w:type="spellEnd"/>
      <w:r>
        <w:t>.</w:t>
      </w:r>
    </w:p>
    <w:p w14:paraId="22BA7BDF" w14:textId="77777777" w:rsidR="00952859" w:rsidRDefault="00952859" w:rsidP="00E458C6">
      <w:pPr>
        <w:pStyle w:val="BodyText"/>
        <w:spacing w:before="1"/>
        <w:ind w:left="360"/>
      </w:pPr>
    </w:p>
    <w:p w14:paraId="672ED162" w14:textId="77777777" w:rsidR="00952859" w:rsidRDefault="00952859" w:rsidP="00E458C6">
      <w:pPr>
        <w:pStyle w:val="Heading3"/>
        <w:ind w:left="360"/>
        <w:rPr>
          <w:sz w:val="17"/>
        </w:rPr>
      </w:pPr>
      <w:proofErr w:type="spellStart"/>
      <w:r>
        <w:rPr>
          <w:bCs w:val="0"/>
          <w:u w:val="single"/>
        </w:rPr>
        <w:t>Cigireacht</w:t>
      </w:r>
      <w:proofErr w:type="spellEnd"/>
      <w:r>
        <w:rPr>
          <w:bCs w:val="0"/>
          <w:u w:val="single"/>
        </w:rPr>
        <w:t xml:space="preserve"> </w:t>
      </w:r>
      <w:proofErr w:type="spellStart"/>
      <w:r>
        <w:rPr>
          <w:bCs w:val="0"/>
          <w:u w:val="single"/>
        </w:rPr>
        <w:t>Chomhairle</w:t>
      </w:r>
      <w:proofErr w:type="spellEnd"/>
      <w:r>
        <w:rPr>
          <w:bCs w:val="0"/>
          <w:u w:val="single"/>
        </w:rPr>
        <w:t xml:space="preserve"> </w:t>
      </w:r>
      <w:proofErr w:type="spellStart"/>
      <w:r>
        <w:rPr>
          <w:bCs w:val="0"/>
          <w:u w:val="single"/>
        </w:rPr>
        <w:t>Cathrach</w:t>
      </w:r>
      <w:proofErr w:type="spellEnd"/>
      <w:r>
        <w:rPr>
          <w:bCs w:val="0"/>
          <w:u w:val="single"/>
        </w:rPr>
        <w:t xml:space="preserve"> na </w:t>
      </w:r>
      <w:proofErr w:type="spellStart"/>
      <w:r>
        <w:rPr>
          <w:bCs w:val="0"/>
          <w:u w:val="single"/>
        </w:rPr>
        <w:t>Gaillimhe</w:t>
      </w:r>
      <w:proofErr w:type="spellEnd"/>
      <w:r>
        <w:rPr>
          <w:bCs w:val="0"/>
          <w:u w:val="single"/>
        </w:rPr>
        <w:t xml:space="preserve"> </w:t>
      </w:r>
      <w:proofErr w:type="spellStart"/>
      <w:r>
        <w:rPr>
          <w:bCs w:val="0"/>
          <w:u w:val="single"/>
        </w:rPr>
        <w:t>ar</w:t>
      </w:r>
      <w:proofErr w:type="spellEnd"/>
      <w:r>
        <w:rPr>
          <w:bCs w:val="0"/>
          <w:u w:val="single"/>
        </w:rPr>
        <w:t xml:space="preserve"> </w:t>
      </w:r>
      <w:proofErr w:type="spellStart"/>
      <w:r>
        <w:rPr>
          <w:bCs w:val="0"/>
          <w:u w:val="single"/>
        </w:rPr>
        <w:t>Oibreacha</w:t>
      </w:r>
      <w:proofErr w:type="spellEnd"/>
      <w:r>
        <w:rPr>
          <w:bCs w:val="0"/>
          <w:u w:val="single"/>
        </w:rPr>
        <w:t xml:space="preserve">, </w:t>
      </w:r>
      <w:proofErr w:type="spellStart"/>
      <w:r>
        <w:rPr>
          <w:bCs w:val="0"/>
          <w:u w:val="single"/>
        </w:rPr>
        <w:t>liosta</w:t>
      </w:r>
      <w:proofErr w:type="spellEnd"/>
      <w:r>
        <w:rPr>
          <w:bCs w:val="0"/>
          <w:u w:val="single"/>
        </w:rPr>
        <w:t xml:space="preserve"> </w:t>
      </w:r>
      <w:proofErr w:type="spellStart"/>
      <w:r>
        <w:rPr>
          <w:bCs w:val="0"/>
          <w:u w:val="single"/>
        </w:rPr>
        <w:t>fabhtanna</w:t>
      </w:r>
      <w:proofErr w:type="spellEnd"/>
      <w:r>
        <w:rPr>
          <w:bCs w:val="0"/>
          <w:u w:val="single"/>
        </w:rPr>
        <w:t xml:space="preserve"> etc.</w:t>
      </w:r>
    </w:p>
    <w:p w14:paraId="0A237F5C" w14:textId="77777777" w:rsidR="00952859" w:rsidRDefault="00952859" w:rsidP="00E458C6">
      <w:pPr>
        <w:pStyle w:val="BodyText"/>
        <w:spacing w:before="11"/>
        <w:ind w:left="360"/>
        <w:rPr>
          <w:b/>
          <w:sz w:val="17"/>
        </w:rPr>
      </w:pPr>
    </w:p>
    <w:p w14:paraId="0ED9AF56" w14:textId="77777777" w:rsidR="00952859" w:rsidRDefault="00952859" w:rsidP="00E458C6">
      <w:pPr>
        <w:pStyle w:val="BodyText"/>
        <w:spacing w:before="60"/>
        <w:ind w:left="360" w:right="262"/>
      </w:pPr>
      <w:proofErr w:type="spellStart"/>
      <w:r>
        <w:t>Má</w:t>
      </w:r>
      <w:proofErr w:type="spellEnd"/>
      <w:r>
        <w:t xml:space="preserve"> </w:t>
      </w:r>
      <w:proofErr w:type="spellStart"/>
      <w:r>
        <w:t>fhaigheann</w:t>
      </w:r>
      <w:proofErr w:type="spellEnd"/>
      <w:r>
        <w:t xml:space="preserve"> an </w:t>
      </w:r>
      <w:proofErr w:type="spellStart"/>
      <w:r>
        <w:t>Chomhairle</w:t>
      </w:r>
      <w:proofErr w:type="spellEnd"/>
      <w:r>
        <w:t xml:space="preserve"> </w:t>
      </w:r>
      <w:proofErr w:type="spellStart"/>
      <w:r>
        <w:t>Cathrach</w:t>
      </w:r>
      <w:proofErr w:type="spellEnd"/>
      <w:r>
        <w:t xml:space="preserve"> go </w:t>
      </w:r>
      <w:proofErr w:type="spellStart"/>
      <w:r>
        <w:t>bhfuil</w:t>
      </w:r>
      <w:proofErr w:type="spellEnd"/>
      <w:r>
        <w:t xml:space="preserve"> an </w:t>
      </w:r>
      <w:proofErr w:type="spellStart"/>
      <w:r>
        <w:t>fhorbairt</w:t>
      </w:r>
      <w:proofErr w:type="spellEnd"/>
      <w:r>
        <w:t>/an t-</w:t>
      </w:r>
      <w:proofErr w:type="spellStart"/>
      <w:r>
        <w:t>eastát</w:t>
      </w:r>
      <w:proofErr w:type="spellEnd"/>
      <w:r>
        <w:t xml:space="preserve">/ </w:t>
      </w:r>
      <w:proofErr w:type="gramStart"/>
      <w:r>
        <w:t>an</w:t>
      </w:r>
      <w:proofErr w:type="gramEnd"/>
      <w:r>
        <w:t xml:space="preserve"> bloc </w:t>
      </w:r>
      <w:proofErr w:type="spellStart"/>
      <w:r>
        <w:t>árasán</w:t>
      </w:r>
      <w:proofErr w:type="spellEnd"/>
      <w:r>
        <w:t xml:space="preserve"> </w:t>
      </w:r>
      <w:proofErr w:type="spellStart"/>
      <w:r>
        <w:t>neamhiomlán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gcéad</w:t>
      </w:r>
      <w:proofErr w:type="spellEnd"/>
      <w:r>
        <w:t xml:space="preserve"> </w:t>
      </w:r>
      <w:proofErr w:type="spellStart"/>
      <w:r>
        <w:t>chigireacht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/</w:t>
      </w:r>
      <w:proofErr w:type="spellStart"/>
      <w:r>
        <w:t>nó</w:t>
      </w:r>
      <w:proofErr w:type="spellEnd"/>
      <w:r>
        <w:t xml:space="preserve"> mura </w:t>
      </w:r>
      <w:proofErr w:type="spellStart"/>
      <w:r>
        <w:t>bhfuiltear</w:t>
      </w:r>
      <w:proofErr w:type="spellEnd"/>
      <w:r>
        <w:t xml:space="preserve"> ag </w:t>
      </w:r>
      <w:proofErr w:type="spellStart"/>
      <w:r>
        <w:t>teacht</w:t>
      </w:r>
      <w:proofErr w:type="spellEnd"/>
      <w:r>
        <w:t xml:space="preserve"> leis an </w:t>
      </w:r>
      <w:proofErr w:type="spellStart"/>
      <w:r>
        <w:t>gcaighdeán</w:t>
      </w:r>
      <w:proofErr w:type="spellEnd"/>
      <w:r>
        <w:t xml:space="preserve"> a </w:t>
      </w:r>
      <w:proofErr w:type="spellStart"/>
      <w:r>
        <w:t>éilítear</w:t>
      </w:r>
      <w:proofErr w:type="spellEnd"/>
      <w:r>
        <w:t xml:space="preserve">, </w:t>
      </w:r>
      <w:proofErr w:type="spellStart"/>
      <w:r>
        <w:t>beidh</w:t>
      </w:r>
      <w:proofErr w:type="spellEnd"/>
      <w:r>
        <w:t xml:space="preserve"> </w:t>
      </w:r>
      <w:proofErr w:type="spellStart"/>
      <w:r>
        <w:t>táille</w:t>
      </w:r>
      <w:proofErr w:type="spellEnd"/>
      <w:r>
        <w:t xml:space="preserve"> €300 in </w:t>
      </w:r>
      <w:proofErr w:type="spellStart"/>
      <w:r>
        <w:t>aghaidh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cigireacht</w:t>
      </w:r>
      <w:proofErr w:type="spellEnd"/>
      <w:r>
        <w:t xml:space="preserve"> a </w:t>
      </w:r>
      <w:proofErr w:type="spellStart"/>
      <w:r>
        <w:t>dhéanann</w:t>
      </w:r>
      <w:proofErr w:type="spellEnd"/>
      <w:r>
        <w:t xml:space="preserve"> an </w:t>
      </w:r>
      <w:proofErr w:type="spellStart"/>
      <w:r>
        <w:t>Chomhairle</w:t>
      </w:r>
      <w:proofErr w:type="spellEnd"/>
      <w:r>
        <w:t xml:space="preserve"> </w:t>
      </w:r>
      <w:proofErr w:type="spellStart"/>
      <w:r>
        <w:t>Cathrach</w:t>
      </w:r>
      <w:proofErr w:type="spellEnd"/>
      <w:r>
        <w:t xml:space="preserve"> </w:t>
      </w:r>
      <w:proofErr w:type="spellStart"/>
      <w:r>
        <w:t>ina</w:t>
      </w:r>
      <w:proofErr w:type="spellEnd"/>
      <w:r>
        <w:t xml:space="preserve"> </w:t>
      </w:r>
      <w:proofErr w:type="spellStart"/>
      <w:r>
        <w:t>dhiaidh</w:t>
      </w:r>
      <w:proofErr w:type="spellEnd"/>
      <w:r>
        <w:t xml:space="preserve"> sin, go </w:t>
      </w:r>
      <w:proofErr w:type="spellStart"/>
      <w:r>
        <w:t>dtí</w:t>
      </w:r>
      <w:proofErr w:type="spellEnd"/>
      <w:r>
        <w:t xml:space="preserve"> go </w:t>
      </w:r>
      <w:proofErr w:type="spellStart"/>
      <w:r>
        <w:t>moltar</w:t>
      </w:r>
      <w:proofErr w:type="spellEnd"/>
      <w:r>
        <w:t xml:space="preserve"> an </w:t>
      </w:r>
      <w:proofErr w:type="spellStart"/>
      <w:r>
        <w:t>Tógáil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gCúram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go </w:t>
      </w:r>
      <w:proofErr w:type="spellStart"/>
      <w:r>
        <w:t>Scaoilfear</w:t>
      </w:r>
      <w:proofErr w:type="spellEnd"/>
      <w:r>
        <w:t xml:space="preserve"> an Banna.</w:t>
      </w:r>
    </w:p>
    <w:p w14:paraId="50283196" w14:textId="77777777" w:rsidR="00952859" w:rsidRDefault="00952859" w:rsidP="00E458C6">
      <w:pPr>
        <w:pStyle w:val="BodyText"/>
        <w:ind w:left="360"/>
      </w:pPr>
    </w:p>
    <w:p w14:paraId="31031BF0" w14:textId="77777777" w:rsidR="00952859" w:rsidRDefault="00952859" w:rsidP="00E458C6">
      <w:pPr>
        <w:pStyle w:val="Heading3"/>
        <w:ind w:left="360"/>
        <w:rPr>
          <w:sz w:val="17"/>
        </w:rPr>
      </w:pPr>
      <w:proofErr w:type="spellStart"/>
      <w:r>
        <w:rPr>
          <w:bCs w:val="0"/>
          <w:u w:val="single"/>
        </w:rPr>
        <w:t>Teideal</w:t>
      </w:r>
      <w:proofErr w:type="spellEnd"/>
      <w:r>
        <w:rPr>
          <w:bCs w:val="0"/>
          <w:u w:val="single"/>
        </w:rPr>
        <w:t xml:space="preserve"> </w:t>
      </w:r>
      <w:proofErr w:type="spellStart"/>
      <w:r>
        <w:rPr>
          <w:bCs w:val="0"/>
          <w:u w:val="single"/>
        </w:rPr>
        <w:t>Dlí</w:t>
      </w:r>
      <w:proofErr w:type="spellEnd"/>
      <w:r>
        <w:rPr>
          <w:bCs w:val="0"/>
          <w:u w:val="single"/>
        </w:rPr>
        <w:t xml:space="preserve"> </w:t>
      </w:r>
      <w:proofErr w:type="spellStart"/>
      <w:r>
        <w:rPr>
          <w:bCs w:val="0"/>
          <w:u w:val="single"/>
        </w:rPr>
        <w:t>ar</w:t>
      </w:r>
      <w:proofErr w:type="spellEnd"/>
      <w:r>
        <w:rPr>
          <w:bCs w:val="0"/>
          <w:u w:val="single"/>
        </w:rPr>
        <w:t xml:space="preserve"> </w:t>
      </w:r>
      <w:proofErr w:type="spellStart"/>
      <w:r>
        <w:rPr>
          <w:bCs w:val="0"/>
          <w:u w:val="single"/>
        </w:rPr>
        <w:t>Thailte</w:t>
      </w:r>
      <w:proofErr w:type="spellEnd"/>
      <w:r>
        <w:rPr>
          <w:bCs w:val="0"/>
          <w:u w:val="single"/>
        </w:rPr>
        <w:t>.</w:t>
      </w:r>
    </w:p>
    <w:p w14:paraId="5F5394DC" w14:textId="77777777" w:rsidR="00952859" w:rsidRDefault="00952859" w:rsidP="00E458C6">
      <w:pPr>
        <w:pStyle w:val="BodyText"/>
        <w:spacing w:before="11"/>
        <w:ind w:left="360"/>
        <w:rPr>
          <w:b/>
          <w:sz w:val="17"/>
        </w:rPr>
      </w:pPr>
    </w:p>
    <w:p w14:paraId="2482B17D" w14:textId="77777777" w:rsidR="00952859" w:rsidRDefault="00952859" w:rsidP="00E458C6">
      <w:pPr>
        <w:pStyle w:val="BodyText"/>
        <w:spacing w:before="60"/>
        <w:ind w:left="360" w:right="208"/>
        <w:rPr>
          <w:sz w:val="23"/>
        </w:rPr>
      </w:pPr>
      <w:r>
        <w:t xml:space="preserve">Sa </w:t>
      </w:r>
      <w:proofErr w:type="spellStart"/>
      <w:r>
        <w:t>chás</w:t>
      </w:r>
      <w:proofErr w:type="spellEnd"/>
      <w:r>
        <w:t xml:space="preserve"> go </w:t>
      </w:r>
      <w:proofErr w:type="spellStart"/>
      <w:r>
        <w:t>mbeadh</w:t>
      </w:r>
      <w:proofErr w:type="spellEnd"/>
      <w:r>
        <w:t xml:space="preserve"> </w:t>
      </w:r>
      <w:proofErr w:type="spellStart"/>
      <w:r>
        <w:t>bóithre</w:t>
      </w:r>
      <w:proofErr w:type="spellEnd"/>
      <w:r>
        <w:t xml:space="preserve">, </w:t>
      </w:r>
      <w:proofErr w:type="spellStart"/>
      <w:r>
        <w:t>cosáin</w:t>
      </w:r>
      <w:proofErr w:type="spellEnd"/>
      <w:r>
        <w:t xml:space="preserve"> </w:t>
      </w:r>
      <w:proofErr w:type="spellStart"/>
      <w:r>
        <w:t>agus</w:t>
      </w:r>
      <w:proofErr w:type="spellEnd"/>
      <w:r>
        <w:t>/</w:t>
      </w:r>
      <w:proofErr w:type="spellStart"/>
      <w:r>
        <w:t>nó</w:t>
      </w:r>
      <w:proofErr w:type="spellEnd"/>
      <w:r>
        <w:t xml:space="preserve"> </w:t>
      </w:r>
      <w:proofErr w:type="spellStart"/>
      <w:r>
        <w:t>limistéir</w:t>
      </w:r>
      <w:proofErr w:type="spellEnd"/>
      <w:r>
        <w:t xml:space="preserve"> </w:t>
      </w:r>
      <w:proofErr w:type="spellStart"/>
      <w:r>
        <w:t>oscailte</w:t>
      </w:r>
      <w:proofErr w:type="spellEnd"/>
      <w:r>
        <w:t xml:space="preserve"> </w:t>
      </w:r>
      <w:proofErr w:type="spellStart"/>
      <w:r>
        <w:t>eile</w:t>
      </w:r>
      <w:proofErr w:type="spellEnd"/>
      <w:r>
        <w:t xml:space="preserve"> á </w:t>
      </w:r>
      <w:proofErr w:type="spellStart"/>
      <w:r>
        <w:t>dtógáil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gcúram</w:t>
      </w:r>
      <w:proofErr w:type="spellEnd"/>
      <w:r>
        <w:t xml:space="preserve"> ag </w:t>
      </w:r>
      <w:proofErr w:type="spellStart"/>
      <w:r>
        <w:t>Comhairle</w:t>
      </w:r>
      <w:proofErr w:type="spellEnd"/>
      <w:r>
        <w:t xml:space="preserve"> </w:t>
      </w:r>
      <w:proofErr w:type="spellStart"/>
      <w:r>
        <w:t>Cathrach</w:t>
      </w:r>
      <w:proofErr w:type="spellEnd"/>
      <w:r>
        <w:t xml:space="preserve"> na </w:t>
      </w:r>
      <w:proofErr w:type="spellStart"/>
      <w:r>
        <w:t>Gaillimhe</w:t>
      </w:r>
      <w:proofErr w:type="spellEnd"/>
      <w:r>
        <w:t xml:space="preserve">, </w:t>
      </w:r>
      <w:proofErr w:type="spellStart"/>
      <w:r>
        <w:t>beidh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úinéir</w:t>
      </w:r>
      <w:proofErr w:type="spellEnd"/>
      <w:r>
        <w:t xml:space="preserve"> na </w:t>
      </w:r>
      <w:proofErr w:type="spellStart"/>
      <w:r>
        <w:t>forbartha</w:t>
      </w:r>
      <w:proofErr w:type="spellEnd"/>
      <w:r>
        <w:t xml:space="preserve"> na </w:t>
      </w:r>
      <w:proofErr w:type="spellStart"/>
      <w:r>
        <w:t>nithe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a </w:t>
      </w:r>
      <w:proofErr w:type="spellStart"/>
      <w:r>
        <w:t>leanas</w:t>
      </w:r>
      <w:proofErr w:type="spellEnd"/>
      <w:r>
        <w:t xml:space="preserve"> a </w:t>
      </w:r>
      <w:proofErr w:type="spellStart"/>
      <w:r>
        <w:t>thabhairt</w:t>
      </w:r>
      <w:proofErr w:type="spellEnd"/>
      <w:r>
        <w:t xml:space="preserve"> don </w:t>
      </w:r>
      <w:proofErr w:type="spellStart"/>
      <w:r>
        <w:t>Chomhairle</w:t>
      </w:r>
      <w:proofErr w:type="spellEnd"/>
      <w:r>
        <w:t xml:space="preserve"> </w:t>
      </w:r>
      <w:proofErr w:type="spellStart"/>
      <w:r>
        <w:t>Cathrach</w:t>
      </w:r>
      <w:proofErr w:type="spellEnd"/>
      <w:r>
        <w:t>:</w:t>
      </w:r>
    </w:p>
    <w:p w14:paraId="44DFBBA9" w14:textId="77777777" w:rsidR="00952859" w:rsidRDefault="00952859" w:rsidP="00E458C6">
      <w:pPr>
        <w:pStyle w:val="BodyText"/>
        <w:spacing w:before="10"/>
        <w:ind w:left="360"/>
        <w:rPr>
          <w:sz w:val="23"/>
        </w:rPr>
      </w:pPr>
    </w:p>
    <w:p w14:paraId="562F2586" w14:textId="77777777" w:rsidR="00952859" w:rsidRDefault="00952859" w:rsidP="00E458C6">
      <w:pPr>
        <w:pStyle w:val="BodyText"/>
        <w:tabs>
          <w:tab w:val="left" w:pos="834"/>
        </w:tabs>
        <w:ind w:left="360" w:right="608"/>
      </w:pPr>
      <w:proofErr w:type="spellStart"/>
      <w:r>
        <w:t>Léarscáil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 </w:t>
      </w:r>
      <w:proofErr w:type="spellStart"/>
      <w:r>
        <w:t>bhfuil</w:t>
      </w:r>
      <w:proofErr w:type="spellEnd"/>
      <w:r>
        <w:t xml:space="preserve"> </w:t>
      </w:r>
      <w:proofErr w:type="spellStart"/>
      <w:r>
        <w:t>toisí</w:t>
      </w:r>
      <w:proofErr w:type="spellEnd"/>
      <w:r>
        <w:t xml:space="preserve">, a </w:t>
      </w:r>
      <w:proofErr w:type="spellStart"/>
      <w:r>
        <w:t>léireoidh</w:t>
      </w:r>
      <w:proofErr w:type="spellEnd"/>
      <w:r>
        <w:t xml:space="preserve"> go </w:t>
      </w:r>
      <w:proofErr w:type="spellStart"/>
      <w:r>
        <w:t>soiléir</w:t>
      </w:r>
      <w:proofErr w:type="spellEnd"/>
      <w:r>
        <w:t xml:space="preserve"> na </w:t>
      </w:r>
      <w:proofErr w:type="spellStart"/>
      <w:r>
        <w:t>limistéir</w:t>
      </w:r>
      <w:proofErr w:type="spellEnd"/>
      <w:r>
        <w:t xml:space="preserve"> a </w:t>
      </w:r>
      <w:proofErr w:type="spellStart"/>
      <w:r>
        <w:t>bheidh</w:t>
      </w:r>
      <w:proofErr w:type="spellEnd"/>
      <w:r>
        <w:t xml:space="preserve"> le </w:t>
      </w:r>
      <w:proofErr w:type="spellStart"/>
      <w:r>
        <w:t>tabhairt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lámh</w:t>
      </w:r>
      <w:proofErr w:type="spellEnd"/>
      <w:r>
        <w:t xml:space="preserve"> </w:t>
      </w:r>
      <w:proofErr w:type="spellStart"/>
      <w:r>
        <w:t>chuig</w:t>
      </w:r>
      <w:proofErr w:type="spellEnd"/>
      <w:r>
        <w:t xml:space="preserve"> </w:t>
      </w:r>
      <w:proofErr w:type="spellStart"/>
      <w:r>
        <w:t>úinéireacht</w:t>
      </w:r>
      <w:proofErr w:type="spellEnd"/>
      <w:r>
        <w:t xml:space="preserve"> na Comhairle Cathrach,</w:t>
      </w:r>
      <w:r>
        <w:rPr>
          <w:rStyle w:val="tw4winMark"/>
          <w:vanish w:val="0"/>
          <w:color w:val="00000A"/>
        </w:rPr>
        <w:br/>
      </w:r>
    </w:p>
    <w:p w14:paraId="69BF6B6E" w14:textId="77777777" w:rsidR="00952859" w:rsidRDefault="00952859" w:rsidP="00E458C6">
      <w:pPr>
        <w:pStyle w:val="BodyText"/>
        <w:tabs>
          <w:tab w:val="left" w:pos="834"/>
        </w:tabs>
        <w:spacing w:before="40"/>
        <w:ind w:left="360" w:right="376"/>
      </w:pPr>
      <w:proofErr w:type="spellStart"/>
      <w:r>
        <w:t>Teideal</w:t>
      </w:r>
      <w:proofErr w:type="spellEnd"/>
      <w:r>
        <w:t xml:space="preserve"> </w:t>
      </w:r>
      <w:proofErr w:type="spellStart"/>
      <w:r>
        <w:t>dlí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thailte</w:t>
      </w:r>
      <w:proofErr w:type="spellEnd"/>
      <w:r>
        <w:t>:</w:t>
      </w:r>
      <w:r>
        <w:rPr>
          <w:spacing w:val="53"/>
        </w:rPr>
        <w:t xml:space="preserve"> </w:t>
      </w:r>
      <w:proofErr w:type="spellStart"/>
      <w:r>
        <w:t>cóip</w:t>
      </w:r>
      <w:proofErr w:type="spellEnd"/>
      <w:r>
        <w:t xml:space="preserve"> </w:t>
      </w:r>
      <w:proofErr w:type="spellStart"/>
      <w:r>
        <w:t>gníomhas</w:t>
      </w:r>
      <w:proofErr w:type="spellEnd"/>
      <w:r>
        <w:t xml:space="preserve"> </w:t>
      </w:r>
      <w:proofErr w:type="spellStart"/>
      <w:r>
        <w:t>teidil</w:t>
      </w:r>
      <w:proofErr w:type="spellEnd"/>
      <w:r>
        <w:t xml:space="preserve">; </w:t>
      </w:r>
      <w:proofErr w:type="spellStart"/>
      <w:r>
        <w:t>tiomantas</w:t>
      </w:r>
      <w:proofErr w:type="spellEnd"/>
      <w:r>
        <w:t xml:space="preserve"> </w:t>
      </w:r>
      <w:proofErr w:type="spellStart"/>
      <w:r>
        <w:t>ón</w:t>
      </w:r>
      <w:proofErr w:type="spellEnd"/>
      <w:r>
        <w:t xml:space="preserve"> </w:t>
      </w:r>
      <w:proofErr w:type="spellStart"/>
      <w:r>
        <w:t>úinéir</w:t>
      </w:r>
      <w:proofErr w:type="spellEnd"/>
      <w:r>
        <w:t xml:space="preserve"> an </w:t>
      </w:r>
      <w:proofErr w:type="spellStart"/>
      <w:r>
        <w:t>teideal</w:t>
      </w:r>
      <w:proofErr w:type="spellEnd"/>
      <w:r>
        <w:t xml:space="preserve"> </w:t>
      </w:r>
      <w:proofErr w:type="spellStart"/>
      <w:r>
        <w:t>dlí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aistriú</w:t>
      </w:r>
      <w:proofErr w:type="spellEnd"/>
      <w:r>
        <w:t xml:space="preserve"> </w:t>
      </w:r>
      <w:proofErr w:type="spellStart"/>
      <w:r>
        <w:t>chuig</w:t>
      </w:r>
      <w:proofErr w:type="spellEnd"/>
      <w:r>
        <w:t xml:space="preserve"> an </w:t>
      </w:r>
      <w:proofErr w:type="spellStart"/>
      <w:r>
        <w:t>gComhairle</w:t>
      </w:r>
      <w:proofErr w:type="spellEnd"/>
      <w:r>
        <w:t xml:space="preserve"> </w:t>
      </w:r>
      <w:proofErr w:type="spellStart"/>
      <w:r>
        <w:t>Cathrach</w:t>
      </w:r>
      <w:proofErr w:type="spellEnd"/>
      <w:r>
        <w:t xml:space="preserve"> ach a </w:t>
      </w:r>
      <w:proofErr w:type="spellStart"/>
      <w:r>
        <w:t>mbeidh</w:t>
      </w:r>
      <w:proofErr w:type="spellEnd"/>
      <w:r>
        <w:t xml:space="preserve"> an </w:t>
      </w:r>
      <w:proofErr w:type="spellStart"/>
      <w:r>
        <w:t>próiseas</w:t>
      </w:r>
      <w:proofErr w:type="spellEnd"/>
      <w:r>
        <w:t xml:space="preserve"> TIC </w:t>
      </w:r>
      <w:proofErr w:type="spellStart"/>
      <w:r>
        <w:t>críochnaithe</w:t>
      </w:r>
      <w:proofErr w:type="spellEnd"/>
      <w:r>
        <w:t xml:space="preserve">, </w:t>
      </w:r>
      <w:proofErr w:type="spellStart"/>
      <w:r>
        <w:t>beidh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cáipéis</w:t>
      </w:r>
      <w:proofErr w:type="spellEnd"/>
      <w:r>
        <w:t xml:space="preserve"> </w:t>
      </w:r>
      <w:proofErr w:type="spellStart"/>
      <w:r>
        <w:t>faoi</w:t>
      </w:r>
      <w:proofErr w:type="spellEnd"/>
      <w:r>
        <w:t xml:space="preserve"> </w:t>
      </w:r>
      <w:proofErr w:type="spellStart"/>
      <w:r>
        <w:t>réir</w:t>
      </w:r>
      <w:proofErr w:type="spellEnd"/>
      <w:r>
        <w:t xml:space="preserve"> </w:t>
      </w:r>
      <w:proofErr w:type="spellStart"/>
      <w:r>
        <w:t>sástachta</w:t>
      </w:r>
      <w:proofErr w:type="spellEnd"/>
      <w:r>
        <w:t xml:space="preserve"> </w:t>
      </w:r>
      <w:proofErr w:type="spellStart"/>
      <w:r>
        <w:t>chomhairleoirí</w:t>
      </w:r>
      <w:proofErr w:type="spellEnd"/>
      <w:r>
        <w:t xml:space="preserve"> </w:t>
      </w:r>
      <w:proofErr w:type="spellStart"/>
      <w:r>
        <w:t>dlí</w:t>
      </w:r>
      <w:proofErr w:type="spellEnd"/>
      <w:r>
        <w:t xml:space="preserve"> na </w:t>
      </w:r>
      <w:proofErr w:type="spellStart"/>
      <w:r>
        <w:t>Comhairle</w:t>
      </w:r>
      <w:proofErr w:type="spellEnd"/>
      <w:r>
        <w:t xml:space="preserve"> </w:t>
      </w:r>
      <w:proofErr w:type="spellStart"/>
      <w:r>
        <w:t>Cathrach</w:t>
      </w:r>
      <w:proofErr w:type="spellEnd"/>
      <w:r>
        <w:t>.</w:t>
      </w:r>
    </w:p>
    <w:p w14:paraId="6F894E6C" w14:textId="77777777" w:rsidR="00952859" w:rsidRDefault="00952859" w:rsidP="00E458C6">
      <w:pPr>
        <w:pStyle w:val="BodyText"/>
        <w:ind w:left="360"/>
      </w:pPr>
    </w:p>
    <w:p w14:paraId="019281EB" w14:textId="77777777" w:rsidR="00952859" w:rsidRDefault="00952859" w:rsidP="00E458C6">
      <w:pPr>
        <w:pStyle w:val="BodyText"/>
        <w:tabs>
          <w:tab w:val="left" w:pos="834"/>
        </w:tabs>
        <w:ind w:left="360"/>
      </w:pPr>
      <w:proofErr w:type="spellStart"/>
      <w:r>
        <w:t>Ainm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seoladh</w:t>
      </w:r>
      <w:proofErr w:type="spellEnd"/>
      <w:r>
        <w:t xml:space="preserve"> an </w:t>
      </w:r>
      <w:proofErr w:type="spellStart"/>
      <w:r>
        <w:t>duine</w:t>
      </w:r>
      <w:proofErr w:type="spellEnd"/>
      <w:r>
        <w:t xml:space="preserve"> (na </w:t>
      </w:r>
      <w:proofErr w:type="spellStart"/>
      <w:r>
        <w:t>ndaoine</w:t>
      </w:r>
      <w:proofErr w:type="spellEnd"/>
      <w:r>
        <w:t xml:space="preserve">) a </w:t>
      </w:r>
      <w:proofErr w:type="spellStart"/>
      <w:r>
        <w:t>bhfuil</w:t>
      </w:r>
      <w:proofErr w:type="spellEnd"/>
      <w:r>
        <w:t xml:space="preserve"> an </w:t>
      </w:r>
      <w:proofErr w:type="spellStart"/>
      <w:r>
        <w:t>teideal</w:t>
      </w:r>
      <w:proofErr w:type="spellEnd"/>
      <w:r>
        <w:t xml:space="preserve"> </w:t>
      </w:r>
      <w:proofErr w:type="spellStart"/>
      <w:r>
        <w:t>ina</w:t>
      </w:r>
      <w:proofErr w:type="spellEnd"/>
      <w:r>
        <w:t xml:space="preserve"> </w:t>
      </w:r>
      <w:proofErr w:type="spellStart"/>
      <w:r>
        <w:t>sheilbh</w:t>
      </w:r>
      <w:proofErr w:type="spellEnd"/>
      <w:r>
        <w:t>/</w:t>
      </w:r>
      <w:proofErr w:type="spellStart"/>
      <w:r>
        <w:t>ina</w:t>
      </w:r>
      <w:proofErr w:type="spellEnd"/>
      <w:r>
        <w:t xml:space="preserve"> </w:t>
      </w:r>
      <w:proofErr w:type="spellStart"/>
      <w:r>
        <w:t>seilbh</w:t>
      </w:r>
      <w:proofErr w:type="spellEnd"/>
      <w:r>
        <w:t xml:space="preserve"> </w:t>
      </w:r>
      <w:proofErr w:type="spellStart"/>
      <w:r>
        <w:t>faoi</w:t>
      </w:r>
      <w:proofErr w:type="spellEnd"/>
      <w:r>
        <w:t xml:space="preserve"> </w:t>
      </w:r>
      <w:proofErr w:type="spellStart"/>
      <w:r>
        <w:t>láthair</w:t>
      </w:r>
      <w:proofErr w:type="spellEnd"/>
      <w:r>
        <w:t>,</w:t>
      </w:r>
    </w:p>
    <w:p w14:paraId="6C8ED16F" w14:textId="77777777" w:rsidR="00952859" w:rsidRDefault="00952859" w:rsidP="00E458C6">
      <w:pPr>
        <w:pStyle w:val="BodyText"/>
        <w:ind w:left="360"/>
      </w:pPr>
    </w:p>
    <w:p w14:paraId="3E0590F4" w14:textId="77777777" w:rsidR="00952859" w:rsidRDefault="00952859" w:rsidP="00E458C6">
      <w:pPr>
        <w:pStyle w:val="BodyText"/>
        <w:tabs>
          <w:tab w:val="left" w:pos="834"/>
        </w:tabs>
        <w:ind w:left="360"/>
      </w:pPr>
      <w:proofErr w:type="spellStart"/>
      <w:r>
        <w:t>Deimhniúchán</w:t>
      </w:r>
      <w:proofErr w:type="spellEnd"/>
      <w:r>
        <w:t xml:space="preserve"> go </w:t>
      </w:r>
      <w:proofErr w:type="spellStart"/>
      <w:r>
        <w:t>bhfuil</w:t>
      </w:r>
      <w:proofErr w:type="spellEnd"/>
      <w:r>
        <w:t xml:space="preserve"> na </w:t>
      </w:r>
      <w:proofErr w:type="spellStart"/>
      <w:r>
        <w:t>Gníomhais</w:t>
      </w:r>
      <w:proofErr w:type="spellEnd"/>
      <w:r>
        <w:t xml:space="preserve"> </w:t>
      </w:r>
      <w:proofErr w:type="spellStart"/>
      <w:r>
        <w:t>Teidil</w:t>
      </w:r>
      <w:proofErr w:type="spellEnd"/>
      <w:r>
        <w:t xml:space="preserve"> (</w:t>
      </w:r>
      <w:proofErr w:type="spellStart"/>
      <w:r>
        <w:t>bunaidh</w:t>
      </w:r>
      <w:proofErr w:type="spellEnd"/>
      <w:r>
        <w:t xml:space="preserve">) le </w:t>
      </w:r>
      <w:proofErr w:type="spellStart"/>
      <w:r>
        <w:t>tabhairt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lámh</w:t>
      </w:r>
      <w:proofErr w:type="spellEnd"/>
      <w:r>
        <w:t xml:space="preserve"> don </w:t>
      </w:r>
      <w:proofErr w:type="spellStart"/>
      <w:r>
        <w:t>Chomhairle</w:t>
      </w:r>
      <w:proofErr w:type="spellEnd"/>
      <w:r>
        <w:t xml:space="preserve"> </w:t>
      </w:r>
      <w:proofErr w:type="spellStart"/>
      <w:r>
        <w:t>Cathrach</w:t>
      </w:r>
      <w:proofErr w:type="spellEnd"/>
      <w:r>
        <w:t>.</w:t>
      </w:r>
    </w:p>
    <w:p w14:paraId="7696A8CB" w14:textId="77777777" w:rsidR="009E44BC" w:rsidRDefault="009E44BC">
      <w:pPr>
        <w:widowControl/>
        <w:suppressAutoHyphens w:val="0"/>
      </w:pPr>
    </w:p>
    <w:p w14:paraId="0CD670E1" w14:textId="77777777" w:rsidR="009E44BC" w:rsidRDefault="009E44BC" w:rsidP="009E44BC">
      <w:pPr>
        <w:pStyle w:val="Heading3"/>
        <w:ind w:left="0"/>
        <w:rPr>
          <w:bCs w:val="0"/>
          <w:spacing w:val="-1"/>
          <w:u w:val="single"/>
        </w:rPr>
      </w:pPr>
    </w:p>
    <w:p w14:paraId="19B52867" w14:textId="77777777" w:rsidR="009E44BC" w:rsidRDefault="009E44BC" w:rsidP="009E44BC">
      <w:pPr>
        <w:pStyle w:val="Heading3"/>
        <w:ind w:left="0"/>
        <w:rPr>
          <w:bCs w:val="0"/>
          <w:spacing w:val="-1"/>
          <w:u w:val="single"/>
        </w:rPr>
      </w:pPr>
    </w:p>
    <w:p w14:paraId="55DBC7E4" w14:textId="77777777" w:rsidR="00952859" w:rsidRDefault="00952859" w:rsidP="009E44BC">
      <w:pPr>
        <w:pStyle w:val="Heading3"/>
        <w:ind w:left="0"/>
        <w:rPr>
          <w:sz w:val="15"/>
        </w:rPr>
      </w:pPr>
      <w:proofErr w:type="spellStart"/>
      <w:r>
        <w:rPr>
          <w:bCs w:val="0"/>
          <w:spacing w:val="-1"/>
          <w:u w:val="single"/>
        </w:rPr>
        <w:t>Deimhniúchán</w:t>
      </w:r>
      <w:proofErr w:type="spellEnd"/>
      <w:r>
        <w:rPr>
          <w:bCs w:val="0"/>
          <w:spacing w:val="-1"/>
          <w:u w:val="single"/>
        </w:rPr>
        <w:t>.</w:t>
      </w:r>
    </w:p>
    <w:p w14:paraId="6B9052D0" w14:textId="77777777" w:rsidR="00952859" w:rsidRDefault="00952859" w:rsidP="00E458C6">
      <w:pPr>
        <w:pStyle w:val="BodyText"/>
        <w:spacing w:before="10"/>
        <w:ind w:left="360"/>
        <w:rPr>
          <w:b/>
          <w:sz w:val="15"/>
        </w:rPr>
      </w:pPr>
    </w:p>
    <w:p w14:paraId="1AC5DF5D" w14:textId="77777777" w:rsidR="00952859" w:rsidRDefault="00952859" w:rsidP="009E44BC">
      <w:pPr>
        <w:pStyle w:val="BodyText"/>
        <w:spacing w:before="60"/>
        <w:ind w:left="0"/>
        <w:rPr>
          <w:b/>
          <w:spacing w:val="-3"/>
          <w:w w:val="95"/>
          <w:u w:val="single"/>
        </w:rPr>
        <w:sectPr w:rsidR="00952859">
          <w:footerReference w:type="even" r:id="rId9"/>
          <w:footerReference w:type="default" r:id="rId10"/>
          <w:footerReference w:type="first" r:id="rId11"/>
          <w:pgSz w:w="11906" w:h="16838"/>
          <w:pgMar w:top="660" w:right="1420" w:bottom="940" w:left="1420" w:header="720" w:footer="755" w:gutter="0"/>
          <w:cols w:space="720"/>
          <w:docGrid w:linePitch="240" w:charSpace="-6145"/>
        </w:sectPr>
      </w:pPr>
      <w:proofErr w:type="spellStart"/>
      <w:r>
        <w:t>Baineann</w:t>
      </w:r>
      <w:proofErr w:type="spellEnd"/>
      <w:r>
        <w:t xml:space="preserve"> an </w:t>
      </w:r>
      <w:proofErr w:type="spellStart"/>
      <w:r>
        <w:t>deimhniúchán</w:t>
      </w:r>
      <w:proofErr w:type="spellEnd"/>
      <w:r>
        <w:t xml:space="preserve"> </w:t>
      </w:r>
      <w:proofErr w:type="spellStart"/>
      <w:r>
        <w:t>thíos</w:t>
      </w:r>
      <w:proofErr w:type="spellEnd"/>
      <w:r>
        <w:t xml:space="preserve"> leis na </w:t>
      </w:r>
      <w:proofErr w:type="spellStart"/>
      <w:r>
        <w:t>hoibreacha</w:t>
      </w:r>
      <w:proofErr w:type="spellEnd"/>
      <w:r>
        <w:t xml:space="preserve"> mar </w:t>
      </w:r>
      <w:proofErr w:type="spellStart"/>
      <w:r>
        <w:t>atáthar</w:t>
      </w:r>
      <w:proofErr w:type="spellEnd"/>
      <w:r>
        <w:t xml:space="preserve"> </w:t>
      </w:r>
      <w:proofErr w:type="spellStart"/>
      <w:r>
        <w:t>tógtha</w:t>
      </w:r>
      <w:proofErr w:type="spellEnd"/>
      <w:r>
        <w:t>.</w:t>
      </w:r>
    </w:p>
    <w:p w14:paraId="3416B88B" w14:textId="77777777" w:rsidR="00952859" w:rsidRDefault="00952859" w:rsidP="009E44BC">
      <w:pPr>
        <w:pStyle w:val="BodyText"/>
        <w:tabs>
          <w:tab w:val="left" w:pos="7107"/>
        </w:tabs>
        <w:spacing w:before="40"/>
        <w:ind w:left="142"/>
        <w:rPr>
          <w:b/>
          <w:sz w:val="17"/>
        </w:rPr>
      </w:pPr>
      <w:r>
        <w:rPr>
          <w:b/>
          <w:spacing w:val="-3"/>
          <w:w w:val="95"/>
          <w:u w:val="single"/>
        </w:rPr>
        <w:lastRenderedPageBreak/>
        <w:t>DEIMHNIÚCHÁN</w:t>
      </w:r>
      <w:r>
        <w:rPr>
          <w:b/>
          <w:spacing w:val="-3"/>
          <w:w w:val="95"/>
        </w:rPr>
        <w:tab/>
      </w:r>
      <w:r>
        <w:rPr>
          <w:b/>
          <w:sz w:val="21"/>
          <w:u w:val="single"/>
        </w:rPr>
        <w:t>FOIRM</w:t>
      </w:r>
      <w:r>
        <w:rPr>
          <w:b/>
          <w:spacing w:val="-10"/>
          <w:sz w:val="21"/>
          <w:u w:val="single"/>
        </w:rPr>
        <w:t xml:space="preserve"> </w:t>
      </w:r>
      <w:r>
        <w:rPr>
          <w:b/>
          <w:spacing w:val="-1"/>
          <w:sz w:val="21"/>
          <w:u w:val="single"/>
        </w:rPr>
        <w:t>TIC</w:t>
      </w:r>
      <w:r>
        <w:rPr>
          <w:b/>
          <w:spacing w:val="-2"/>
          <w:sz w:val="21"/>
          <w:u w:val="single"/>
        </w:rPr>
        <w:t xml:space="preserve"> </w:t>
      </w:r>
      <w:r>
        <w:rPr>
          <w:b/>
          <w:sz w:val="21"/>
          <w:u w:val="single"/>
        </w:rPr>
        <w:t>1</w:t>
      </w:r>
      <w:r>
        <w:rPr>
          <w:b/>
          <w:spacing w:val="-2"/>
          <w:sz w:val="21"/>
          <w:u w:val="single"/>
        </w:rPr>
        <w:t xml:space="preserve"> </w:t>
      </w:r>
      <w:r>
        <w:rPr>
          <w:b/>
          <w:sz w:val="21"/>
          <w:u w:val="single"/>
        </w:rPr>
        <w:t>(2014)</w:t>
      </w:r>
    </w:p>
    <w:p w14:paraId="66B28A74" w14:textId="77777777" w:rsidR="00952859" w:rsidRDefault="00952859" w:rsidP="009E44BC">
      <w:pPr>
        <w:pStyle w:val="BodyText"/>
        <w:spacing w:before="11"/>
        <w:ind w:left="142"/>
        <w:rPr>
          <w:b/>
          <w:sz w:val="17"/>
        </w:rPr>
      </w:pPr>
    </w:p>
    <w:p w14:paraId="6A767BCD" w14:textId="77777777" w:rsidR="00952859" w:rsidRDefault="00952859" w:rsidP="009E44BC">
      <w:pPr>
        <w:pStyle w:val="Heading3"/>
        <w:spacing w:before="60"/>
        <w:ind w:left="142"/>
        <w:rPr>
          <w:sz w:val="17"/>
        </w:rPr>
      </w:pPr>
      <w:proofErr w:type="spellStart"/>
      <w:r>
        <w:rPr>
          <w:bCs w:val="0"/>
          <w:u w:val="single"/>
        </w:rPr>
        <w:t>Oibreacha</w:t>
      </w:r>
      <w:proofErr w:type="spellEnd"/>
      <w:r>
        <w:rPr>
          <w:bCs w:val="0"/>
          <w:u w:val="single"/>
        </w:rPr>
        <w:t xml:space="preserve"> MAR ATÁTHAR TÓGTHA:</w:t>
      </w:r>
    </w:p>
    <w:p w14:paraId="5E784462" w14:textId="77777777" w:rsidR="00952859" w:rsidRDefault="00952859" w:rsidP="009E44BC">
      <w:pPr>
        <w:pStyle w:val="BodyText"/>
        <w:spacing w:before="11"/>
        <w:ind w:left="142"/>
        <w:rPr>
          <w:b/>
          <w:sz w:val="17"/>
        </w:rPr>
      </w:pPr>
    </w:p>
    <w:p w14:paraId="46E4466F" w14:textId="77777777" w:rsidR="00952859" w:rsidRDefault="00952859" w:rsidP="009E44BC">
      <w:pPr>
        <w:pStyle w:val="BodyText"/>
        <w:spacing w:before="60"/>
        <w:ind w:left="142"/>
        <w:rPr>
          <w:b/>
          <w:sz w:val="17"/>
        </w:rPr>
      </w:pPr>
      <w:proofErr w:type="spellStart"/>
      <w:r>
        <w:rPr>
          <w:b/>
          <w:u w:val="single"/>
        </w:rPr>
        <w:t>Deimhniú</w:t>
      </w:r>
      <w:proofErr w:type="spellEnd"/>
      <w:r>
        <w:rPr>
          <w:b/>
          <w:u w:val="single"/>
        </w:rPr>
        <w:t xml:space="preserve"> Uimh.1</w:t>
      </w:r>
    </w:p>
    <w:p w14:paraId="3E6EDA34" w14:textId="77777777" w:rsidR="00952859" w:rsidRDefault="00952859" w:rsidP="009E44BC">
      <w:pPr>
        <w:pStyle w:val="BodyText"/>
        <w:spacing w:before="11"/>
        <w:ind w:left="142"/>
        <w:rPr>
          <w:b/>
          <w:sz w:val="17"/>
        </w:rPr>
      </w:pPr>
    </w:p>
    <w:p w14:paraId="3DB5DA7A" w14:textId="77777777" w:rsidR="00952859" w:rsidRDefault="00952859" w:rsidP="009E44BC">
      <w:pPr>
        <w:pStyle w:val="BodyText"/>
        <w:spacing w:before="60"/>
        <w:ind w:left="142" w:right="180"/>
        <w:rPr>
          <w:b/>
          <w:sz w:val="20"/>
        </w:rPr>
      </w:pPr>
      <w:proofErr w:type="spellStart"/>
      <w:r>
        <w:rPr>
          <w:b/>
          <w:u w:val="single"/>
        </w:rPr>
        <w:t>Deimhniúchán</w:t>
      </w:r>
      <w:proofErr w:type="spellEnd"/>
      <w:r>
        <w:rPr>
          <w:b/>
          <w:u w:val="single"/>
        </w:rPr>
        <w:t xml:space="preserve"> ó </w:t>
      </w:r>
      <w:proofErr w:type="spellStart"/>
      <w:r>
        <w:rPr>
          <w:b/>
          <w:u w:val="single"/>
        </w:rPr>
        <w:t>Innealtóir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Sibhialta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Cairte</w:t>
      </w:r>
      <w:proofErr w:type="spellEnd"/>
      <w:r>
        <w:rPr>
          <w:b/>
          <w:u w:val="single"/>
        </w:rPr>
        <w:t xml:space="preserve"> /ó </w:t>
      </w:r>
      <w:proofErr w:type="spellStart"/>
      <w:r>
        <w:rPr>
          <w:b/>
          <w:u w:val="single"/>
        </w:rPr>
        <w:t>Innealtóir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Sibhialta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Comhairleach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faoi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bhanna</w:t>
      </w:r>
      <w:proofErr w:type="spellEnd"/>
      <w:r>
        <w:rPr>
          <w:b/>
          <w:u w:val="single"/>
        </w:rPr>
        <w:t xml:space="preserve">. </w:t>
      </w:r>
      <w:r>
        <w:rPr>
          <w:b/>
          <w:spacing w:val="55"/>
        </w:rPr>
        <w:t xml:space="preserve"> </w:t>
      </w:r>
      <w:proofErr w:type="spellStart"/>
      <w:r>
        <w:rPr>
          <w:b/>
        </w:rPr>
        <w:t>Ní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mór</w:t>
      </w:r>
      <w:proofErr w:type="spellEnd"/>
      <w:r>
        <w:rPr>
          <w:b/>
        </w:rPr>
        <w:t xml:space="preserve"> go </w:t>
      </w:r>
      <w:proofErr w:type="spellStart"/>
      <w:r>
        <w:rPr>
          <w:b/>
        </w:rPr>
        <w:t>mbeadh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cóip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d'ÁRACHAS</w:t>
      </w:r>
      <w:proofErr w:type="spellEnd"/>
      <w:r>
        <w:rPr>
          <w:b/>
        </w:rPr>
        <w:t xml:space="preserve"> SLÁNAÍOCHTA GAIRMIÚIL a </w:t>
      </w:r>
      <w:proofErr w:type="spellStart"/>
      <w:r>
        <w:rPr>
          <w:b/>
        </w:rPr>
        <w:t>cuideachta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chuideachta</w:t>
      </w:r>
      <w:proofErr w:type="spellEnd"/>
      <w:r>
        <w:rPr>
          <w:b/>
        </w:rPr>
        <w:t xml:space="preserve">) </w:t>
      </w:r>
      <w:proofErr w:type="spellStart"/>
      <w:r>
        <w:rPr>
          <w:b/>
        </w:rPr>
        <w:t>ceangailte</w:t>
      </w:r>
      <w:proofErr w:type="spellEnd"/>
      <w:r>
        <w:rPr>
          <w:b/>
        </w:rPr>
        <w:t xml:space="preserve"> leis an </w:t>
      </w:r>
      <w:proofErr w:type="spellStart"/>
      <w:r>
        <w:rPr>
          <w:b/>
        </w:rPr>
        <w:t>bhFoirm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seo</w:t>
      </w:r>
      <w:proofErr w:type="spellEnd"/>
      <w:r>
        <w:rPr>
          <w:b/>
        </w:rPr>
        <w:t>.</w:t>
      </w:r>
    </w:p>
    <w:p w14:paraId="048B4F25" w14:textId="77777777" w:rsidR="00952859" w:rsidRDefault="00952859" w:rsidP="009E44BC">
      <w:pPr>
        <w:pStyle w:val="BodyText"/>
        <w:spacing w:before="8"/>
        <w:ind w:left="142"/>
        <w:rPr>
          <w:b/>
          <w:sz w:val="21"/>
        </w:rPr>
      </w:pPr>
    </w:p>
    <w:p w14:paraId="6F67E33B" w14:textId="77777777" w:rsidR="00952859" w:rsidRDefault="00952859" w:rsidP="009E44BC">
      <w:pPr>
        <w:pStyle w:val="BodyText"/>
        <w:spacing w:before="80" w:line="480" w:lineRule="auto"/>
        <w:ind w:left="142" w:right="6136"/>
      </w:pPr>
      <w:proofErr w:type="spellStart"/>
      <w:r>
        <w:rPr>
          <w:b/>
          <w:sz w:val="22"/>
        </w:rPr>
        <w:t>Chuig</w:t>
      </w:r>
      <w:proofErr w:type="spellEnd"/>
      <w:r>
        <w:rPr>
          <w:b/>
          <w:sz w:val="22"/>
        </w:rPr>
        <w:t>:</w:t>
      </w:r>
      <w:r>
        <w:rPr>
          <w:b/>
          <w:spacing w:val="51"/>
          <w:sz w:val="22"/>
        </w:rPr>
        <w:t xml:space="preserve"> </w:t>
      </w:r>
      <w:proofErr w:type="spellStart"/>
      <w:r>
        <w:rPr>
          <w:b/>
          <w:sz w:val="22"/>
        </w:rPr>
        <w:t>Comhairle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Cathrach</w:t>
      </w:r>
      <w:proofErr w:type="spellEnd"/>
      <w:r>
        <w:rPr>
          <w:b/>
          <w:sz w:val="22"/>
        </w:rPr>
        <w:t xml:space="preserve"> na </w:t>
      </w:r>
      <w:proofErr w:type="spellStart"/>
      <w:r>
        <w:rPr>
          <w:b/>
          <w:sz w:val="22"/>
        </w:rPr>
        <w:t>Gaillimhe</w:t>
      </w:r>
      <w:proofErr w:type="spellEnd"/>
      <w:r>
        <w:rPr>
          <w:b/>
          <w:sz w:val="22"/>
        </w:rPr>
        <w:t xml:space="preserve">, </w:t>
      </w:r>
      <w:proofErr w:type="spellStart"/>
      <w:r>
        <w:rPr>
          <w:b/>
          <w:sz w:val="22"/>
        </w:rPr>
        <w:t>Deimhníonn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sé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seo</w:t>
      </w:r>
      <w:proofErr w:type="spellEnd"/>
      <w:r>
        <w:rPr>
          <w:b/>
          <w:sz w:val="22"/>
        </w:rPr>
        <w:t xml:space="preserve"> na </w:t>
      </w:r>
      <w:proofErr w:type="spellStart"/>
      <w:r>
        <w:rPr>
          <w:b/>
          <w:sz w:val="22"/>
        </w:rPr>
        <w:t>nithe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seo</w:t>
      </w:r>
      <w:proofErr w:type="spellEnd"/>
      <w:r>
        <w:rPr>
          <w:b/>
          <w:sz w:val="22"/>
        </w:rPr>
        <w:t xml:space="preserve"> a </w:t>
      </w:r>
      <w:proofErr w:type="spellStart"/>
      <w:r>
        <w:rPr>
          <w:b/>
          <w:sz w:val="22"/>
        </w:rPr>
        <w:t>leanas</w:t>
      </w:r>
      <w:proofErr w:type="spellEnd"/>
      <w:r>
        <w:rPr>
          <w:b/>
          <w:sz w:val="22"/>
        </w:rPr>
        <w:t>:</w:t>
      </w:r>
    </w:p>
    <w:p w14:paraId="7F852F63" w14:textId="77777777" w:rsidR="00952859" w:rsidRDefault="00952859" w:rsidP="009E44BC">
      <w:pPr>
        <w:pStyle w:val="BodyText"/>
        <w:numPr>
          <w:ilvl w:val="3"/>
          <w:numId w:val="14"/>
        </w:numPr>
        <w:tabs>
          <w:tab w:val="left" w:pos="416"/>
        </w:tabs>
        <w:ind w:left="142" w:right="298"/>
        <w:rPr>
          <w:spacing w:val="-1"/>
          <w:lang w:val="ga-IE"/>
        </w:rPr>
      </w:pPr>
      <w:proofErr w:type="spellStart"/>
      <w:r>
        <w:t>Tá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séarach</w:t>
      </w:r>
      <w:proofErr w:type="spellEnd"/>
      <w:r>
        <w:t xml:space="preserve"> </w:t>
      </w:r>
      <w:proofErr w:type="spellStart"/>
      <w:r>
        <w:t>ceangailte</w:t>
      </w:r>
      <w:proofErr w:type="spellEnd"/>
      <w:r>
        <w:t xml:space="preserve"> le </w:t>
      </w:r>
      <w:proofErr w:type="spellStart"/>
      <w:r>
        <w:t>córais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leithligh</w:t>
      </w:r>
      <w:proofErr w:type="spellEnd"/>
      <w:r>
        <w:t xml:space="preserve">, i.e. </w:t>
      </w:r>
      <w:proofErr w:type="spellStart"/>
      <w:r>
        <w:t>bréan</w:t>
      </w:r>
      <w:proofErr w:type="spellEnd"/>
      <w:r>
        <w:t xml:space="preserve"> le </w:t>
      </w:r>
      <w:proofErr w:type="spellStart"/>
      <w:r>
        <w:t>bréan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uisce</w:t>
      </w:r>
      <w:proofErr w:type="spellEnd"/>
      <w:r>
        <w:t xml:space="preserve"> </w:t>
      </w:r>
      <w:proofErr w:type="spellStart"/>
      <w:r>
        <w:t>dromchla</w:t>
      </w:r>
      <w:proofErr w:type="spellEnd"/>
      <w:r>
        <w:t xml:space="preserve"> le </w:t>
      </w:r>
      <w:proofErr w:type="spellStart"/>
      <w:r>
        <w:t>huisce</w:t>
      </w:r>
      <w:proofErr w:type="spellEnd"/>
      <w:r>
        <w:t xml:space="preserve"> </w:t>
      </w:r>
      <w:proofErr w:type="spellStart"/>
      <w:r>
        <w:t>dromchla</w:t>
      </w:r>
      <w:proofErr w:type="spellEnd"/>
      <w:r>
        <w:t xml:space="preserve">, </w:t>
      </w:r>
      <w:proofErr w:type="spellStart"/>
      <w:r>
        <w:t>gan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tras-cheangail</w:t>
      </w:r>
      <w:proofErr w:type="spellEnd"/>
      <w:r>
        <w:t xml:space="preserve">, i.e. </w:t>
      </w:r>
      <w:proofErr w:type="spellStart"/>
      <w:r>
        <w:t>gan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phíopaí</w:t>
      </w:r>
      <w:proofErr w:type="spellEnd"/>
      <w:r>
        <w:t xml:space="preserve"> </w:t>
      </w:r>
      <w:proofErr w:type="spellStart"/>
      <w:r>
        <w:t>draenála</w:t>
      </w:r>
      <w:proofErr w:type="spellEnd"/>
      <w:r>
        <w:t xml:space="preserve"> ó </w:t>
      </w:r>
      <w:proofErr w:type="spellStart"/>
      <w:r>
        <w:t>thithe</w:t>
      </w:r>
      <w:proofErr w:type="spellEnd"/>
      <w:r>
        <w:t xml:space="preserve"> </w:t>
      </w:r>
      <w:proofErr w:type="spellStart"/>
      <w:r>
        <w:t>aonair</w:t>
      </w:r>
      <w:proofErr w:type="spellEnd"/>
      <w:r>
        <w:t xml:space="preserve"> ag </w:t>
      </w:r>
      <w:proofErr w:type="spellStart"/>
      <w:r>
        <w:t>ceangailt</w:t>
      </w:r>
      <w:proofErr w:type="spellEnd"/>
      <w:r>
        <w:t xml:space="preserve"> leis an </w:t>
      </w:r>
      <w:proofErr w:type="spellStart"/>
      <w:r>
        <w:t>líne</w:t>
      </w:r>
      <w:proofErr w:type="spellEnd"/>
      <w:r>
        <w:t xml:space="preserve"> </w:t>
      </w:r>
      <w:proofErr w:type="spellStart"/>
      <w:r>
        <w:t>mhícheart</w:t>
      </w:r>
      <w:proofErr w:type="spellEnd"/>
      <w:r>
        <w:t>,</w:t>
      </w:r>
    </w:p>
    <w:p w14:paraId="3377EAF7" w14:textId="77777777" w:rsidR="00952859" w:rsidRDefault="00952859" w:rsidP="009E44BC">
      <w:pPr>
        <w:pStyle w:val="BodyText"/>
        <w:numPr>
          <w:ilvl w:val="0"/>
          <w:numId w:val="4"/>
        </w:numPr>
        <w:tabs>
          <w:tab w:val="left" w:pos="463"/>
        </w:tabs>
        <w:spacing w:before="180"/>
        <w:ind w:left="142" w:right="298"/>
      </w:pPr>
      <w:r>
        <w:rPr>
          <w:spacing w:val="-1"/>
          <w:lang w:val="ga-IE"/>
        </w:rPr>
        <w:t xml:space="preserve">Ní mór go mbeadh gach séarach agus píopaí draenála den cheangal leis an séarach poiblí/córas draenála deartha agus tógtha de réir na riachtanas atá in Alt </w:t>
      </w:r>
      <w:r>
        <w:rPr>
          <w:lang w:val="ga-IE"/>
        </w:rPr>
        <w:t>3,</w:t>
      </w:r>
      <w:r>
        <w:rPr>
          <w:spacing w:val="-4"/>
          <w:lang w:val="ga-IE"/>
        </w:rPr>
        <w:t xml:space="preserve"> </w:t>
      </w:r>
      <w:r>
        <w:rPr>
          <w:spacing w:val="-1"/>
          <w:lang w:val="ga-IE"/>
        </w:rPr>
        <w:t>"Séaraigh</w:t>
      </w:r>
      <w:r>
        <w:rPr>
          <w:spacing w:val="79"/>
        </w:rPr>
        <w:t xml:space="preserve"> </w:t>
      </w:r>
      <w:r>
        <w:rPr>
          <w:spacing w:val="-1"/>
          <w:lang w:val="ga-IE"/>
        </w:rPr>
        <w:t>agus Draenacha"</w:t>
      </w:r>
      <w:r>
        <w:rPr>
          <w:spacing w:val="-3"/>
          <w:lang w:val="ga-IE"/>
        </w:rPr>
        <w:t xml:space="preserve"> </w:t>
      </w:r>
      <w:r>
        <w:rPr>
          <w:lang w:val="ga-IE"/>
        </w:rPr>
        <w:t>de chuid</w:t>
      </w:r>
      <w:r>
        <w:rPr>
          <w:spacing w:val="-3"/>
          <w:lang w:val="ga-IE"/>
        </w:rPr>
        <w:t xml:space="preserve"> </w:t>
      </w:r>
      <w:r>
        <w:rPr>
          <w:spacing w:val="-1"/>
          <w:lang w:val="ga-IE"/>
        </w:rPr>
        <w:t>"Moltaí d’Oibreacha Forbartha Láithreán do Limistéir Tithíochta”</w:t>
      </w:r>
      <w:r>
        <w:rPr>
          <w:spacing w:val="67"/>
          <w:w w:val="99"/>
          <w:lang w:val="ga-IE"/>
        </w:rPr>
        <w:t xml:space="preserve"> </w:t>
      </w:r>
      <w:r>
        <w:rPr>
          <w:spacing w:val="-1"/>
          <w:lang w:val="ga-IE"/>
        </w:rPr>
        <w:t>arna fhoilsiú ag an Roinn Comhshaoil, Pobail agus Rialtais Áitiúil</w:t>
      </w:r>
      <w:r>
        <w:rPr>
          <w:spacing w:val="-5"/>
          <w:lang w:val="ga-IE"/>
        </w:rPr>
        <w:t xml:space="preserve"> </w:t>
      </w:r>
      <w:r>
        <w:rPr>
          <w:lang w:val="ga-IE"/>
        </w:rPr>
        <w:t>/</w:t>
      </w:r>
      <w:r>
        <w:rPr>
          <w:spacing w:val="87"/>
          <w:w w:val="99"/>
          <w:lang w:val="ga-IE"/>
        </w:rPr>
        <w:t xml:space="preserve"> </w:t>
      </w:r>
      <w:r>
        <w:rPr>
          <w:spacing w:val="-1"/>
          <w:lang w:val="ga-IE"/>
        </w:rPr>
        <w:t>DECLG</w:t>
      </w:r>
      <w:r>
        <w:rPr>
          <w:spacing w:val="53"/>
          <w:lang w:val="ga-IE"/>
        </w:rPr>
        <w:t xml:space="preserve"> </w:t>
      </w:r>
      <w:r>
        <w:rPr>
          <w:spacing w:val="-1"/>
          <w:lang w:val="ga-IE"/>
        </w:rPr>
        <w:t>agus Cuid</w:t>
      </w:r>
      <w:r>
        <w:rPr>
          <w:spacing w:val="-4"/>
          <w:lang w:val="ga-IE"/>
        </w:rPr>
        <w:t xml:space="preserve"> </w:t>
      </w:r>
      <w:r>
        <w:rPr>
          <w:lang w:val="ga-IE"/>
        </w:rPr>
        <w:t>H</w:t>
      </w:r>
      <w:r>
        <w:rPr>
          <w:spacing w:val="-4"/>
          <w:lang w:val="ga-IE"/>
        </w:rPr>
        <w:t xml:space="preserve"> de na Rialacháin Foirgníochta</w:t>
      </w:r>
      <w:r>
        <w:rPr>
          <w:spacing w:val="-1"/>
          <w:lang w:val="ga-IE"/>
        </w:rPr>
        <w:t>,</w:t>
      </w:r>
      <w:r>
        <w:rPr>
          <w:spacing w:val="-3"/>
          <w:lang w:val="ga-IE"/>
        </w:rPr>
        <w:t xml:space="preserve"> infheidhme ag an tráth tógála</w:t>
      </w:r>
      <w:r>
        <w:rPr>
          <w:spacing w:val="-1"/>
          <w:lang w:val="ga-IE"/>
        </w:rPr>
        <w:t>,</w:t>
      </w:r>
    </w:p>
    <w:p w14:paraId="1A7DE544" w14:textId="77777777" w:rsidR="00952859" w:rsidRDefault="00952859" w:rsidP="009E44BC">
      <w:pPr>
        <w:pStyle w:val="BodyText"/>
        <w:ind w:left="142"/>
      </w:pPr>
    </w:p>
    <w:p w14:paraId="6AD12BE1" w14:textId="77777777" w:rsidR="00952859" w:rsidRDefault="00952859" w:rsidP="009E44BC">
      <w:pPr>
        <w:pStyle w:val="BodyText"/>
        <w:numPr>
          <w:ilvl w:val="0"/>
          <w:numId w:val="4"/>
        </w:numPr>
        <w:tabs>
          <w:tab w:val="left" w:pos="380"/>
        </w:tabs>
        <w:ind w:left="142" w:right="180" w:hanging="720"/>
      </w:pPr>
      <w:r>
        <w:t xml:space="preserve">Ba </w:t>
      </w:r>
      <w:proofErr w:type="spellStart"/>
      <w:r>
        <w:t>chóir</w:t>
      </w:r>
      <w:proofErr w:type="spellEnd"/>
      <w:r>
        <w:t xml:space="preserve"> go </w:t>
      </w:r>
      <w:proofErr w:type="spellStart"/>
      <w:r>
        <w:t>mbeadh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bóthar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cosán</w:t>
      </w:r>
      <w:proofErr w:type="spellEnd"/>
      <w:r>
        <w:t xml:space="preserve"> </w:t>
      </w:r>
      <w:proofErr w:type="spellStart"/>
      <w:r>
        <w:t>deartha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tógtha</w:t>
      </w:r>
      <w:proofErr w:type="spellEnd"/>
      <w:r>
        <w:t xml:space="preserve"> de </w:t>
      </w:r>
      <w:proofErr w:type="spellStart"/>
      <w:r>
        <w:t>réir</w:t>
      </w:r>
      <w:proofErr w:type="spellEnd"/>
      <w:r>
        <w:t xml:space="preserve"> na </w:t>
      </w:r>
      <w:proofErr w:type="spellStart"/>
      <w:r>
        <w:t>riachtanas</w:t>
      </w:r>
      <w:proofErr w:type="spellEnd"/>
      <w:r>
        <w:t xml:space="preserve"> in Alt 2, “</w:t>
      </w:r>
      <w:proofErr w:type="spellStart"/>
      <w:r>
        <w:t>Bóithre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Cosáin</w:t>
      </w:r>
      <w:proofErr w:type="spellEnd"/>
      <w:r>
        <w:t>” de “</w:t>
      </w:r>
      <w:proofErr w:type="spellStart"/>
      <w:r>
        <w:t>Mholtaí</w:t>
      </w:r>
      <w:proofErr w:type="spellEnd"/>
      <w:r>
        <w:t xml:space="preserve"> </w:t>
      </w:r>
      <w:proofErr w:type="spellStart"/>
      <w:r>
        <w:t>d’Oibreacha</w:t>
      </w:r>
      <w:proofErr w:type="spellEnd"/>
      <w:r>
        <w:t xml:space="preserve"> </w:t>
      </w:r>
      <w:proofErr w:type="spellStart"/>
      <w:r>
        <w:t>Forbartha</w:t>
      </w:r>
      <w:proofErr w:type="spellEnd"/>
      <w:r>
        <w:t xml:space="preserve"> </w:t>
      </w:r>
      <w:proofErr w:type="spellStart"/>
      <w:r>
        <w:t>Laithreán</w:t>
      </w:r>
      <w:proofErr w:type="spellEnd"/>
      <w:r>
        <w:t xml:space="preserve"> do </w:t>
      </w:r>
      <w:proofErr w:type="spellStart"/>
      <w:r>
        <w:t>Limistéir</w:t>
      </w:r>
      <w:proofErr w:type="spellEnd"/>
      <w:r>
        <w:t xml:space="preserve"> </w:t>
      </w:r>
      <w:proofErr w:type="spellStart"/>
      <w:r>
        <w:t>Tithíochta</w:t>
      </w:r>
      <w:proofErr w:type="spellEnd"/>
      <w:r>
        <w:t xml:space="preserve">” mura </w:t>
      </w:r>
      <w:proofErr w:type="spellStart"/>
      <w:r>
        <w:t>sonraítear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mura n-</w:t>
      </w:r>
      <w:proofErr w:type="spellStart"/>
      <w:r>
        <w:t>éilítear</w:t>
      </w:r>
      <w:proofErr w:type="spellEnd"/>
      <w:r>
        <w:t xml:space="preserve"> a </w:t>
      </w:r>
      <w:proofErr w:type="spellStart"/>
      <w:r>
        <w:t>mhalairt</w:t>
      </w:r>
      <w:proofErr w:type="spellEnd"/>
      <w:r>
        <w:t xml:space="preserve"> ó </w:t>
      </w:r>
      <w:proofErr w:type="spellStart"/>
      <w:r>
        <w:t>Chomhairle</w:t>
      </w:r>
      <w:proofErr w:type="spellEnd"/>
      <w:r>
        <w:t xml:space="preserve"> </w:t>
      </w:r>
      <w:proofErr w:type="spellStart"/>
      <w:r>
        <w:t>Cathrach</w:t>
      </w:r>
      <w:proofErr w:type="spellEnd"/>
      <w:r>
        <w:t xml:space="preserve"> na Gaillimhe.</w:t>
      </w:r>
    </w:p>
    <w:p w14:paraId="758D5032" w14:textId="77777777" w:rsidR="00952859" w:rsidRDefault="00952859" w:rsidP="009E44BC">
      <w:pPr>
        <w:pStyle w:val="BodyText"/>
        <w:numPr>
          <w:ilvl w:val="1"/>
          <w:numId w:val="4"/>
        </w:numPr>
        <w:tabs>
          <w:tab w:val="left" w:pos="966"/>
        </w:tabs>
        <w:spacing w:before="180"/>
        <w:ind w:left="142" w:right="180" w:firstLine="0"/>
        <w:rPr>
          <w:spacing w:val="-1"/>
        </w:rPr>
      </w:pPr>
      <w:r>
        <w:t xml:space="preserve">Ba </w:t>
      </w:r>
      <w:proofErr w:type="spellStart"/>
      <w:r>
        <w:t>chóir</w:t>
      </w:r>
      <w:proofErr w:type="spellEnd"/>
      <w:r>
        <w:t xml:space="preserve"> go </w:t>
      </w:r>
      <w:proofErr w:type="spellStart"/>
      <w:r>
        <w:t>mbeadh</w:t>
      </w:r>
      <w:proofErr w:type="spellEnd"/>
      <w:r>
        <w:t xml:space="preserve"> an </w:t>
      </w:r>
      <w:proofErr w:type="spellStart"/>
      <w:r>
        <w:t>córas</w:t>
      </w:r>
      <w:proofErr w:type="spellEnd"/>
      <w:r>
        <w:t xml:space="preserve"> </w:t>
      </w:r>
      <w:proofErr w:type="spellStart"/>
      <w:r>
        <w:t>soláthair</w:t>
      </w:r>
      <w:proofErr w:type="spellEnd"/>
      <w:r>
        <w:t xml:space="preserve"> </w:t>
      </w:r>
      <w:proofErr w:type="spellStart"/>
      <w:r>
        <w:t>uisce</w:t>
      </w:r>
      <w:proofErr w:type="spellEnd"/>
      <w:r>
        <w:t xml:space="preserve"> </w:t>
      </w:r>
      <w:proofErr w:type="spellStart"/>
      <w:r>
        <w:t>deartha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tógtha</w:t>
      </w:r>
      <w:proofErr w:type="spellEnd"/>
      <w:r>
        <w:t xml:space="preserve"> de </w:t>
      </w:r>
      <w:proofErr w:type="spellStart"/>
      <w:r>
        <w:t>réir</w:t>
      </w:r>
      <w:proofErr w:type="spellEnd"/>
      <w:r>
        <w:t xml:space="preserve"> na </w:t>
      </w:r>
      <w:proofErr w:type="spellStart"/>
      <w:r>
        <w:t>riachtanais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a </w:t>
      </w:r>
      <w:proofErr w:type="spellStart"/>
      <w:proofErr w:type="gramStart"/>
      <w:r>
        <w:t>leanas</w:t>
      </w:r>
      <w:proofErr w:type="spellEnd"/>
      <w:proofErr w:type="gramEnd"/>
    </w:p>
    <w:p w14:paraId="494A78F0" w14:textId="77777777" w:rsidR="00952859" w:rsidRDefault="00952859" w:rsidP="009E44BC">
      <w:pPr>
        <w:pStyle w:val="BodyText"/>
        <w:numPr>
          <w:ilvl w:val="2"/>
          <w:numId w:val="4"/>
        </w:numPr>
        <w:tabs>
          <w:tab w:val="left" w:pos="1834"/>
        </w:tabs>
        <w:ind w:left="142" w:right="625" w:firstLine="180"/>
        <w:rPr>
          <w:spacing w:val="-1"/>
        </w:rPr>
      </w:pPr>
      <w:r>
        <w:rPr>
          <w:spacing w:val="-1"/>
        </w:rPr>
        <w:t>“</w:t>
      </w:r>
      <w:proofErr w:type="spellStart"/>
      <w:r>
        <w:t>Moltaí</w:t>
      </w:r>
      <w:proofErr w:type="spellEnd"/>
      <w:r>
        <w:t xml:space="preserve"> </w:t>
      </w:r>
      <w:proofErr w:type="spellStart"/>
      <w:r>
        <w:t>d’Oibreacha</w:t>
      </w:r>
      <w:proofErr w:type="spellEnd"/>
      <w:r>
        <w:t xml:space="preserve"> </w:t>
      </w:r>
      <w:proofErr w:type="spellStart"/>
      <w:r>
        <w:t>Forbartha</w:t>
      </w:r>
      <w:proofErr w:type="spellEnd"/>
      <w:r>
        <w:t xml:space="preserve"> </w:t>
      </w:r>
      <w:proofErr w:type="spellStart"/>
      <w:r>
        <w:t>Laithreán</w:t>
      </w:r>
      <w:proofErr w:type="spellEnd"/>
      <w:r>
        <w:t xml:space="preserve"> do </w:t>
      </w:r>
      <w:proofErr w:type="spellStart"/>
      <w:r>
        <w:t>Limistéir</w:t>
      </w:r>
      <w:proofErr w:type="spellEnd"/>
      <w:r>
        <w:t xml:space="preserve"> </w:t>
      </w:r>
      <w:proofErr w:type="spellStart"/>
      <w:r>
        <w:t>Tithíochta</w:t>
      </w:r>
      <w:proofErr w:type="spellEnd"/>
      <w:r>
        <w:rPr>
          <w:spacing w:val="-1"/>
        </w:rPr>
        <w:t>",</w:t>
      </w:r>
      <w:r>
        <w:rPr>
          <w:spacing w:val="48"/>
        </w:rPr>
        <w:t xml:space="preserve"> Alt</w:t>
      </w:r>
      <w:r>
        <w:rPr>
          <w:spacing w:val="-3"/>
        </w:rPr>
        <w:t xml:space="preserve"> </w:t>
      </w:r>
      <w:r>
        <w:t>4,</w:t>
      </w:r>
      <w:r>
        <w:rPr>
          <w:spacing w:val="-3"/>
        </w:rPr>
        <w:t xml:space="preserve"> </w:t>
      </w:r>
      <w:r>
        <w:rPr>
          <w:spacing w:val="-5"/>
        </w:rPr>
        <w:t>“</w:t>
      </w:r>
      <w:proofErr w:type="spellStart"/>
      <w:r>
        <w:rPr>
          <w:spacing w:val="-5"/>
        </w:rPr>
        <w:t>Soláthar</w:t>
      </w:r>
      <w:proofErr w:type="spellEnd"/>
      <w:r>
        <w:rPr>
          <w:spacing w:val="-5"/>
        </w:rPr>
        <w:t xml:space="preserve"> Uisce</w:t>
      </w:r>
      <w:r>
        <w:rPr>
          <w:spacing w:val="-1"/>
        </w:rPr>
        <w:t>”,</w:t>
      </w:r>
    </w:p>
    <w:p w14:paraId="490E62E2" w14:textId="77777777" w:rsidR="00952859" w:rsidRDefault="00952859" w:rsidP="009E44BC">
      <w:pPr>
        <w:pStyle w:val="BodyText"/>
        <w:numPr>
          <w:ilvl w:val="2"/>
          <w:numId w:val="4"/>
        </w:numPr>
        <w:tabs>
          <w:tab w:val="left" w:pos="1812"/>
        </w:tabs>
        <w:ind w:left="142"/>
        <w:rPr>
          <w:spacing w:val="-1"/>
        </w:rPr>
      </w:pPr>
      <w:proofErr w:type="spellStart"/>
      <w:r>
        <w:rPr>
          <w:spacing w:val="-1"/>
        </w:rPr>
        <w:t>Cuid</w:t>
      </w:r>
      <w:proofErr w:type="spellEnd"/>
      <w:r>
        <w:rPr>
          <w:spacing w:val="-5"/>
        </w:rPr>
        <w:t xml:space="preserve"> </w:t>
      </w:r>
      <w:r>
        <w:t>G</w:t>
      </w:r>
      <w:r>
        <w:rPr>
          <w:spacing w:val="-3"/>
        </w:rPr>
        <w:t xml:space="preserve"> </w:t>
      </w:r>
      <w:r>
        <w:t xml:space="preserve">de na </w:t>
      </w:r>
      <w:proofErr w:type="spellStart"/>
      <w:r>
        <w:t>Rialacháin</w:t>
      </w:r>
      <w:proofErr w:type="spellEnd"/>
      <w:r>
        <w:t xml:space="preserve"> </w:t>
      </w:r>
      <w:proofErr w:type="spellStart"/>
      <w:r>
        <w:t>Foirgníochta</w:t>
      </w:r>
      <w:proofErr w:type="spellEnd"/>
      <w:r>
        <w:t xml:space="preserve">, </w:t>
      </w:r>
      <w:proofErr w:type="spellStart"/>
      <w:r>
        <w:t>agus</w:t>
      </w:r>
      <w:proofErr w:type="spellEnd"/>
    </w:p>
    <w:p w14:paraId="47F44DD2" w14:textId="77777777" w:rsidR="00952859" w:rsidRDefault="00952859" w:rsidP="009E44BC">
      <w:pPr>
        <w:pStyle w:val="BodyText"/>
        <w:numPr>
          <w:ilvl w:val="0"/>
          <w:numId w:val="4"/>
        </w:numPr>
        <w:tabs>
          <w:tab w:val="left" w:pos="1812"/>
        </w:tabs>
        <w:ind w:left="142" w:right="851"/>
      </w:pPr>
      <w:r>
        <w:rPr>
          <w:spacing w:val="-1"/>
        </w:rPr>
        <w:t>BS</w:t>
      </w:r>
      <w:r>
        <w:rPr>
          <w:spacing w:val="-5"/>
        </w:rPr>
        <w:t xml:space="preserve"> </w:t>
      </w:r>
      <w:r>
        <w:rPr>
          <w:spacing w:val="-1"/>
        </w:rPr>
        <w:t>EN</w:t>
      </w:r>
      <w:r>
        <w:rPr>
          <w:spacing w:val="-5"/>
        </w:rPr>
        <w:t xml:space="preserve"> </w:t>
      </w:r>
      <w:r>
        <w:rPr>
          <w:spacing w:val="-1"/>
        </w:rPr>
        <w:t>806-2:2005</w:t>
      </w:r>
      <w:r>
        <w:rPr>
          <w:spacing w:val="-4"/>
        </w:rPr>
        <w:t xml:space="preserve"> </w:t>
      </w:r>
      <w:r>
        <w:rPr>
          <w:spacing w:val="-1"/>
        </w:rPr>
        <w:t>“</w:t>
      </w:r>
      <w:proofErr w:type="spellStart"/>
      <w:r>
        <w:rPr>
          <w:spacing w:val="-1"/>
        </w:rPr>
        <w:t>Sonraíocht</w:t>
      </w:r>
      <w:proofErr w:type="spellEnd"/>
      <w:r>
        <w:rPr>
          <w:spacing w:val="-1"/>
        </w:rPr>
        <w:t xml:space="preserve"> do </w:t>
      </w:r>
      <w:proofErr w:type="spellStart"/>
      <w:r>
        <w:rPr>
          <w:spacing w:val="-1"/>
        </w:rPr>
        <w:t>shuiteálacha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laistigh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d’fhoirgnimh</w:t>
      </w:r>
      <w:proofErr w:type="spellEnd"/>
      <w:r>
        <w:rPr>
          <w:spacing w:val="-1"/>
        </w:rPr>
        <w:t xml:space="preserve"> </w:t>
      </w:r>
      <w:proofErr w:type="gramStart"/>
      <w:r>
        <w:rPr>
          <w:spacing w:val="-1"/>
        </w:rPr>
        <w:t>a</w:t>
      </w:r>
      <w:proofErr w:type="gramEnd"/>
      <w:r>
        <w:rPr>
          <w:spacing w:val="-1"/>
        </w:rPr>
        <w:t xml:space="preserve"> </w:t>
      </w:r>
      <w:proofErr w:type="spellStart"/>
      <w:r>
        <w:rPr>
          <w:spacing w:val="-1"/>
        </w:rPr>
        <w:t>iompraíonn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uisce</w:t>
      </w:r>
      <w:proofErr w:type="spellEnd"/>
      <w:r>
        <w:rPr>
          <w:spacing w:val="-1"/>
        </w:rPr>
        <w:t xml:space="preserve"> le </w:t>
      </w:r>
      <w:proofErr w:type="spellStart"/>
      <w:r>
        <w:rPr>
          <w:spacing w:val="-1"/>
        </w:rPr>
        <w:t>hól</w:t>
      </w:r>
      <w:proofErr w:type="spellEnd"/>
      <w:r>
        <w:rPr>
          <w:spacing w:val="-1"/>
        </w:rPr>
        <w:t xml:space="preserve"> ag </w:t>
      </w:r>
      <w:proofErr w:type="spellStart"/>
      <w:r>
        <w:rPr>
          <w:spacing w:val="-1"/>
        </w:rPr>
        <w:t>daoine</w:t>
      </w:r>
      <w:proofErr w:type="spellEnd"/>
      <w:r>
        <w:rPr>
          <w:spacing w:val="-1"/>
        </w:rPr>
        <w:t>”.</w:t>
      </w:r>
    </w:p>
    <w:p w14:paraId="025A4357" w14:textId="77777777" w:rsidR="00952859" w:rsidRDefault="00952859">
      <w:pPr>
        <w:pStyle w:val="BodyText"/>
        <w:numPr>
          <w:ilvl w:val="0"/>
          <w:numId w:val="4"/>
        </w:numPr>
        <w:tabs>
          <w:tab w:val="left" w:pos="396"/>
        </w:tabs>
        <w:spacing w:before="180"/>
        <w:ind w:left="134" w:right="625"/>
      </w:pPr>
      <w:proofErr w:type="spellStart"/>
      <w:r>
        <w:t>Ní</w:t>
      </w:r>
      <w:proofErr w:type="spellEnd"/>
      <w:r>
        <w:t xml:space="preserve"> </w:t>
      </w:r>
      <w:proofErr w:type="spellStart"/>
      <w:r>
        <w:t>mór</w:t>
      </w:r>
      <w:proofErr w:type="spellEnd"/>
      <w:r>
        <w:t xml:space="preserve"> do </w:t>
      </w:r>
      <w:proofErr w:type="spellStart"/>
      <w:r>
        <w:t>chuideachta</w:t>
      </w:r>
      <w:proofErr w:type="spellEnd"/>
      <w:r>
        <w:t xml:space="preserve"> </w:t>
      </w:r>
      <w:proofErr w:type="spellStart"/>
      <w:r>
        <w:t>bainistithe</w:t>
      </w:r>
      <w:proofErr w:type="spellEnd"/>
      <w:r>
        <w:t xml:space="preserve"> </w:t>
      </w:r>
      <w:proofErr w:type="spellStart"/>
      <w:r>
        <w:t>líonra</w:t>
      </w:r>
      <w:proofErr w:type="spellEnd"/>
      <w:r>
        <w:t xml:space="preserve"> </w:t>
      </w:r>
      <w:proofErr w:type="spellStart"/>
      <w:r>
        <w:t>uisce</w:t>
      </w:r>
      <w:proofErr w:type="spellEnd"/>
      <w:r>
        <w:t xml:space="preserve"> </w:t>
      </w:r>
      <w:proofErr w:type="spellStart"/>
      <w:r>
        <w:t>speisialach</w:t>
      </w:r>
      <w:proofErr w:type="spellEnd"/>
      <w:r>
        <w:t xml:space="preserve"> </w:t>
      </w:r>
      <w:proofErr w:type="spellStart"/>
      <w:r>
        <w:t>iniúchadh</w:t>
      </w:r>
      <w:proofErr w:type="spellEnd"/>
      <w:r>
        <w:t xml:space="preserve"> </w:t>
      </w:r>
      <w:proofErr w:type="spellStart"/>
      <w:r>
        <w:t>teicniúil</w:t>
      </w:r>
      <w:proofErr w:type="spellEnd"/>
      <w:r>
        <w:t xml:space="preserve"> </w:t>
      </w:r>
      <w:proofErr w:type="spellStart"/>
      <w:r>
        <w:t>neamhspleách</w:t>
      </w:r>
      <w:proofErr w:type="spellEnd"/>
      <w:r>
        <w:t xml:space="preserve"> a </w:t>
      </w:r>
      <w:proofErr w:type="spellStart"/>
      <w:r>
        <w:t>dhéanamh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gcóras</w:t>
      </w:r>
      <w:proofErr w:type="spellEnd"/>
      <w:r>
        <w:t xml:space="preserve"> </w:t>
      </w:r>
      <w:proofErr w:type="spellStart"/>
      <w:r>
        <w:t>dáilte</w:t>
      </w:r>
      <w:proofErr w:type="spellEnd"/>
      <w:r>
        <w:t xml:space="preserve"> </w:t>
      </w:r>
      <w:proofErr w:type="spellStart"/>
      <w:r>
        <w:t>uisce</w:t>
      </w:r>
      <w:proofErr w:type="spellEnd"/>
      <w:r>
        <w:t xml:space="preserve"> mar a </w:t>
      </w:r>
      <w:proofErr w:type="spellStart"/>
      <w:r>
        <w:t>bhíonn</w:t>
      </w:r>
      <w:proofErr w:type="spellEnd"/>
      <w:r>
        <w:t xml:space="preserve"> </w:t>
      </w:r>
      <w:proofErr w:type="spellStart"/>
      <w:r>
        <w:t>suiteáilte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ba</w:t>
      </w:r>
      <w:proofErr w:type="spellEnd"/>
      <w:r>
        <w:t xml:space="preserve"> </w:t>
      </w:r>
      <w:proofErr w:type="spellStart"/>
      <w:r>
        <w:t>chóir</w:t>
      </w:r>
      <w:proofErr w:type="spellEnd"/>
      <w:r>
        <w:t xml:space="preserve"> go </w:t>
      </w:r>
      <w:proofErr w:type="spellStart"/>
      <w:r>
        <w:t>mbeadh</w:t>
      </w:r>
      <w:proofErr w:type="spellEnd"/>
      <w:r>
        <w:t xml:space="preserve"> an </w:t>
      </w:r>
      <w:proofErr w:type="spellStart"/>
      <w:r>
        <w:t>Tuarascáil</w:t>
      </w:r>
      <w:proofErr w:type="spellEnd"/>
      <w:r>
        <w:t xml:space="preserve"> a </w:t>
      </w:r>
      <w:proofErr w:type="spellStart"/>
      <w:r>
        <w:t>bheadh</w:t>
      </w:r>
      <w:proofErr w:type="spellEnd"/>
      <w:r>
        <w:t xml:space="preserve"> mar </w:t>
      </w:r>
      <w:proofErr w:type="spellStart"/>
      <w:r>
        <w:t>thoradh</w:t>
      </w:r>
      <w:proofErr w:type="spellEnd"/>
      <w:r>
        <w:t xml:space="preserve"> leis sin </w:t>
      </w:r>
      <w:proofErr w:type="spellStart"/>
      <w:r>
        <w:t>ceangailte</w:t>
      </w:r>
      <w:proofErr w:type="spellEnd"/>
      <w:r>
        <w:t xml:space="preserve"> leis an </w:t>
      </w:r>
      <w:proofErr w:type="spellStart"/>
      <w:r>
        <w:t>Iarratas</w:t>
      </w:r>
      <w:proofErr w:type="spellEnd"/>
      <w:r>
        <w:t xml:space="preserve"> </w:t>
      </w:r>
      <w:proofErr w:type="spellStart"/>
      <w:r>
        <w:t>seo</w:t>
      </w:r>
      <w:proofErr w:type="spellEnd"/>
      <w:r>
        <w:t>.</w:t>
      </w:r>
    </w:p>
    <w:p w14:paraId="5BD6101C" w14:textId="77777777" w:rsidR="00952859" w:rsidRDefault="00952859" w:rsidP="00E8547F">
      <w:pPr>
        <w:pStyle w:val="BodyText"/>
        <w:ind w:left="0"/>
      </w:pPr>
    </w:p>
    <w:p w14:paraId="3E34E228" w14:textId="77777777" w:rsidR="00952859" w:rsidRDefault="00952859">
      <w:pPr>
        <w:pStyle w:val="BodyText"/>
        <w:numPr>
          <w:ilvl w:val="0"/>
          <w:numId w:val="4"/>
        </w:numPr>
        <w:tabs>
          <w:tab w:val="left" w:pos="390"/>
        </w:tabs>
        <w:ind w:left="134" w:right="851"/>
        <w:rPr>
          <w:sz w:val="19"/>
        </w:rPr>
      </w:pPr>
      <w:r>
        <w:t xml:space="preserve">Ba </w:t>
      </w:r>
      <w:proofErr w:type="spellStart"/>
      <w:r>
        <w:t>chóir</w:t>
      </w:r>
      <w:proofErr w:type="spellEnd"/>
      <w:r>
        <w:t xml:space="preserve"> go </w:t>
      </w:r>
      <w:proofErr w:type="spellStart"/>
      <w:r>
        <w:t>mbeadh</w:t>
      </w:r>
      <w:proofErr w:type="spellEnd"/>
      <w:r>
        <w:t xml:space="preserve"> an </w:t>
      </w:r>
      <w:proofErr w:type="spellStart"/>
      <w:r>
        <w:t>scéim</w:t>
      </w:r>
      <w:proofErr w:type="spellEnd"/>
      <w:r>
        <w:t xml:space="preserve"> </w:t>
      </w:r>
      <w:proofErr w:type="spellStart"/>
      <w:r>
        <w:t>soilse</w:t>
      </w:r>
      <w:proofErr w:type="spellEnd"/>
      <w:r>
        <w:t xml:space="preserve"> </w:t>
      </w:r>
      <w:proofErr w:type="spellStart"/>
      <w:r>
        <w:t>poiblí</w:t>
      </w:r>
      <w:proofErr w:type="spellEnd"/>
      <w:r>
        <w:t xml:space="preserve"> mar </w:t>
      </w:r>
      <w:proofErr w:type="spellStart"/>
      <w:r>
        <w:t>atá</w:t>
      </w:r>
      <w:proofErr w:type="spellEnd"/>
      <w:r>
        <w:t xml:space="preserve"> </w:t>
      </w:r>
      <w:proofErr w:type="spellStart"/>
      <w:r>
        <w:t>suiteáilte</w:t>
      </w:r>
      <w:proofErr w:type="spellEnd"/>
      <w:r>
        <w:t xml:space="preserve"> ag </w:t>
      </w:r>
      <w:proofErr w:type="spellStart"/>
      <w:r>
        <w:t>cloí</w:t>
      </w:r>
      <w:proofErr w:type="spellEnd"/>
      <w:r>
        <w:t xml:space="preserve"> go </w:t>
      </w:r>
      <w:proofErr w:type="spellStart"/>
      <w:r>
        <w:t>hiomlán</w:t>
      </w:r>
      <w:proofErr w:type="spellEnd"/>
      <w:r>
        <w:t xml:space="preserve"> leis na </w:t>
      </w:r>
      <w:proofErr w:type="spellStart"/>
      <w:r>
        <w:t>caighdeáin</w:t>
      </w:r>
      <w:proofErr w:type="spellEnd"/>
      <w:r>
        <w:t xml:space="preserve">, na </w:t>
      </w:r>
      <w:proofErr w:type="spellStart"/>
      <w:r>
        <w:t>rialacháin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na </w:t>
      </w:r>
      <w:proofErr w:type="spellStart"/>
      <w:r>
        <w:t>hionstraimí</w:t>
      </w:r>
      <w:proofErr w:type="spellEnd"/>
      <w:r>
        <w:t xml:space="preserve"> </w:t>
      </w:r>
      <w:proofErr w:type="spellStart"/>
      <w:r>
        <w:t>reachtúla</w:t>
      </w:r>
      <w:proofErr w:type="spellEnd"/>
      <w:r>
        <w:t xml:space="preserve"> </w:t>
      </w:r>
      <w:proofErr w:type="spellStart"/>
      <w:r>
        <w:t>iomchuí</w:t>
      </w:r>
      <w:proofErr w:type="spellEnd"/>
      <w:r>
        <w:t xml:space="preserve">; </w:t>
      </w:r>
      <w:proofErr w:type="spellStart"/>
      <w:r>
        <w:t>deimhniúchán</w:t>
      </w:r>
      <w:proofErr w:type="spellEnd"/>
      <w:r>
        <w:t xml:space="preserve"> (</w:t>
      </w:r>
      <w:proofErr w:type="spellStart"/>
      <w:r>
        <w:t>deimhniúcháin</w:t>
      </w:r>
      <w:proofErr w:type="spellEnd"/>
      <w:r>
        <w:t xml:space="preserve">) </w:t>
      </w:r>
      <w:proofErr w:type="spellStart"/>
      <w:r>
        <w:t>ceangailte</w:t>
      </w:r>
      <w:proofErr w:type="spellEnd"/>
      <w:r>
        <w:t>.</w:t>
      </w:r>
    </w:p>
    <w:p w14:paraId="0DD4FD2A" w14:textId="77777777" w:rsidR="00952859" w:rsidRDefault="00952859" w:rsidP="00E8547F">
      <w:pPr>
        <w:pStyle w:val="BodyText"/>
        <w:spacing w:before="9"/>
        <w:ind w:left="0"/>
        <w:rPr>
          <w:sz w:val="19"/>
        </w:rPr>
      </w:pPr>
    </w:p>
    <w:p w14:paraId="3F00E590" w14:textId="77777777" w:rsidR="00952859" w:rsidRDefault="00952859" w:rsidP="00E8547F">
      <w:pPr>
        <w:pStyle w:val="BodyText"/>
        <w:spacing w:before="80"/>
        <w:ind w:left="134"/>
        <w:rPr>
          <w:b/>
          <w:spacing w:val="-1"/>
          <w:sz w:val="22"/>
        </w:rPr>
      </w:pPr>
      <w:proofErr w:type="spellStart"/>
      <w:r>
        <w:rPr>
          <w:b/>
          <w:spacing w:val="-1"/>
          <w:sz w:val="22"/>
        </w:rPr>
        <w:lastRenderedPageBreak/>
        <w:t>Síniú</w:t>
      </w:r>
      <w:proofErr w:type="spellEnd"/>
      <w:r>
        <w:rPr>
          <w:b/>
          <w:spacing w:val="-1"/>
          <w:sz w:val="22"/>
        </w:rPr>
        <w:t>:</w:t>
      </w:r>
      <w:r>
        <w:rPr>
          <w:b/>
          <w:sz w:val="22"/>
          <w:u w:val="single" w:color="000008"/>
        </w:rPr>
        <w:t xml:space="preserve"> </w:t>
      </w:r>
      <w:r w:rsidR="0004346B">
        <w:rPr>
          <w:b/>
          <w:sz w:val="22"/>
          <w:u w:val="single" w:color="000008"/>
        </w:rPr>
        <w:tab/>
      </w:r>
      <w:r w:rsidR="0004346B">
        <w:rPr>
          <w:b/>
          <w:sz w:val="22"/>
          <w:u w:val="single" w:color="000008"/>
        </w:rPr>
        <w:tab/>
      </w:r>
      <w:r w:rsidR="0004346B">
        <w:rPr>
          <w:b/>
          <w:sz w:val="22"/>
          <w:u w:val="single" w:color="000008"/>
        </w:rPr>
        <w:tab/>
      </w:r>
      <w:r w:rsidR="0004346B">
        <w:rPr>
          <w:b/>
          <w:sz w:val="22"/>
        </w:rPr>
        <w:tab/>
      </w:r>
      <w:proofErr w:type="spellStart"/>
      <w:r>
        <w:rPr>
          <w:b/>
          <w:spacing w:val="-1"/>
          <w:sz w:val="22"/>
        </w:rPr>
        <w:t>Dáta</w:t>
      </w:r>
      <w:proofErr w:type="spellEnd"/>
      <w:r>
        <w:rPr>
          <w:b/>
          <w:spacing w:val="-1"/>
          <w:sz w:val="22"/>
        </w:rPr>
        <w:t>:</w:t>
      </w:r>
      <w:r>
        <w:rPr>
          <w:b/>
          <w:sz w:val="22"/>
          <w:u w:val="single" w:color="000008"/>
        </w:rPr>
        <w:t xml:space="preserve"> </w:t>
      </w:r>
    </w:p>
    <w:p w14:paraId="20738CB9" w14:textId="77777777" w:rsidR="00E8547F" w:rsidRPr="00E8547F" w:rsidRDefault="00E8547F" w:rsidP="00E8547F">
      <w:pPr>
        <w:pStyle w:val="BodyText"/>
        <w:tabs>
          <w:tab w:val="left" w:pos="1085"/>
        </w:tabs>
        <w:spacing w:before="80"/>
        <w:ind w:left="134"/>
        <w:rPr>
          <w:b/>
          <w:sz w:val="15"/>
        </w:rPr>
      </w:pPr>
      <w:proofErr w:type="spellStart"/>
      <w:r>
        <w:rPr>
          <w:b/>
          <w:spacing w:val="-1"/>
          <w:sz w:val="22"/>
        </w:rPr>
        <w:t>Ainm</w:t>
      </w:r>
      <w:proofErr w:type="spellEnd"/>
      <w:r>
        <w:rPr>
          <w:b/>
          <w:spacing w:val="-1"/>
          <w:sz w:val="22"/>
        </w:rPr>
        <w:t>:</w:t>
      </w:r>
      <w:r>
        <w:rPr>
          <w:b/>
          <w:sz w:val="22"/>
        </w:rPr>
        <w:tab/>
      </w:r>
      <w:r>
        <w:rPr>
          <w:b/>
          <w:sz w:val="22"/>
          <w:u w:val="single" w:color="000008"/>
        </w:rPr>
        <w:t xml:space="preserve"> </w:t>
      </w:r>
      <w:r>
        <w:rPr>
          <w:b/>
          <w:sz w:val="22"/>
          <w:u w:val="single" w:color="000008"/>
        </w:rPr>
        <w:tab/>
      </w:r>
      <w:r>
        <w:rPr>
          <w:b/>
          <w:sz w:val="22"/>
          <w:u w:val="single" w:color="000008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</w:p>
    <w:p w14:paraId="0BEA4CA8" w14:textId="77777777" w:rsidR="00952859" w:rsidRDefault="00952859" w:rsidP="00E8547F">
      <w:pPr>
        <w:pStyle w:val="BodyText"/>
        <w:spacing w:before="9"/>
        <w:ind w:left="0"/>
        <w:rPr>
          <w:b/>
          <w:sz w:val="15"/>
        </w:rPr>
      </w:pPr>
    </w:p>
    <w:p w14:paraId="368B8C65" w14:textId="77777777" w:rsidR="00952859" w:rsidRDefault="00952859" w:rsidP="00E8547F">
      <w:pPr>
        <w:pStyle w:val="BodyText"/>
        <w:spacing w:before="11"/>
        <w:ind w:left="0"/>
        <w:rPr>
          <w:b/>
          <w:sz w:val="15"/>
        </w:rPr>
      </w:pPr>
    </w:p>
    <w:p w14:paraId="2295BD7C" w14:textId="77777777" w:rsidR="00952859" w:rsidRDefault="00952859" w:rsidP="00E8547F">
      <w:pPr>
        <w:pStyle w:val="Heading3"/>
        <w:spacing w:before="60"/>
        <w:ind w:left="134"/>
        <w:rPr>
          <w:sz w:val="17"/>
        </w:rPr>
      </w:pPr>
      <w:proofErr w:type="spellStart"/>
      <w:r>
        <w:rPr>
          <w:bCs w:val="0"/>
        </w:rPr>
        <w:t>Cáilíochtaí</w:t>
      </w:r>
      <w:proofErr w:type="spellEnd"/>
      <w:r>
        <w:rPr>
          <w:bCs w:val="0"/>
        </w:rPr>
        <w:t xml:space="preserve"> </w:t>
      </w:r>
      <w:proofErr w:type="spellStart"/>
      <w:r>
        <w:rPr>
          <w:bCs w:val="0"/>
        </w:rPr>
        <w:t>Gairmiúla</w:t>
      </w:r>
      <w:proofErr w:type="spellEnd"/>
      <w:r>
        <w:rPr>
          <w:bCs w:val="0"/>
        </w:rPr>
        <w:t>:</w:t>
      </w:r>
      <w:r>
        <w:rPr>
          <w:bCs w:val="0"/>
          <w:spacing w:val="1"/>
        </w:rPr>
        <w:t xml:space="preserve"> </w:t>
      </w:r>
      <w:r>
        <w:rPr>
          <w:bCs w:val="0"/>
          <w:u w:val="single" w:color="000008"/>
        </w:rPr>
        <w:t xml:space="preserve"> </w:t>
      </w:r>
    </w:p>
    <w:p w14:paraId="6592F9C3" w14:textId="77777777" w:rsidR="00952859" w:rsidRDefault="00952859" w:rsidP="00E8547F">
      <w:pPr>
        <w:pStyle w:val="BodyText"/>
        <w:spacing w:before="11"/>
        <w:ind w:left="0"/>
        <w:rPr>
          <w:b/>
          <w:sz w:val="17"/>
        </w:rPr>
      </w:pPr>
    </w:p>
    <w:p w14:paraId="5284A520" w14:textId="77777777" w:rsidR="009E44BC" w:rsidRDefault="009E44BC" w:rsidP="00E8547F"/>
    <w:p w14:paraId="45BF9D0F" w14:textId="77777777" w:rsidR="00952859" w:rsidRDefault="00952859" w:rsidP="00E8547F">
      <w:pPr>
        <w:pStyle w:val="BodyText"/>
        <w:spacing w:before="60"/>
        <w:ind w:left="134"/>
      </w:pPr>
      <w:proofErr w:type="spellStart"/>
      <w:r>
        <w:rPr>
          <w:b/>
        </w:rPr>
        <w:t>Tagairt</w:t>
      </w:r>
      <w:proofErr w:type="spellEnd"/>
      <w:r>
        <w:rPr>
          <w:b/>
        </w:rPr>
        <w:t xml:space="preserve"> don </w:t>
      </w:r>
      <w:proofErr w:type="spellStart"/>
      <w:r>
        <w:rPr>
          <w:b/>
        </w:rPr>
        <w:t>Árachas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Slánaíochta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Gairmiúil</w:t>
      </w:r>
      <w:proofErr w:type="spellEnd"/>
      <w:r>
        <w:rPr>
          <w:b/>
        </w:rPr>
        <w:t>:</w:t>
      </w:r>
      <w:r>
        <w:rPr>
          <w:b/>
          <w:u w:val="single" w:color="000008"/>
        </w:rPr>
        <w:t xml:space="preserve"> </w:t>
      </w:r>
      <w:r w:rsidR="0004346B">
        <w:rPr>
          <w:b/>
        </w:rPr>
        <w:tab/>
      </w:r>
      <w:r w:rsidR="0004346B">
        <w:rPr>
          <w:b/>
        </w:rPr>
        <w:tab/>
      </w:r>
      <w:r w:rsidR="0004346B">
        <w:rPr>
          <w:b/>
        </w:rPr>
        <w:tab/>
      </w:r>
      <w:r>
        <w:t>(</w:t>
      </w:r>
      <w:proofErr w:type="spellStart"/>
      <w:r>
        <w:t>ceangail</w:t>
      </w:r>
      <w:proofErr w:type="spellEnd"/>
      <w:r>
        <w:t xml:space="preserve"> </w:t>
      </w:r>
      <w:proofErr w:type="spellStart"/>
      <w:r>
        <w:t>cóip</w:t>
      </w:r>
      <w:proofErr w:type="spellEnd"/>
      <w:r>
        <w:t>).</w:t>
      </w:r>
    </w:p>
    <w:p w14:paraId="62F91985" w14:textId="77777777" w:rsidR="0004346B" w:rsidRDefault="0004346B" w:rsidP="00E8547F">
      <w:pPr>
        <w:pStyle w:val="BodyText"/>
        <w:spacing w:before="60"/>
        <w:ind w:left="134"/>
      </w:pPr>
    </w:p>
    <w:p w14:paraId="0954F1B0" w14:textId="77777777" w:rsidR="0004346B" w:rsidRDefault="0004346B" w:rsidP="00E8547F">
      <w:pPr>
        <w:pStyle w:val="BodyText"/>
        <w:spacing w:before="60"/>
        <w:ind w:left="134"/>
      </w:pPr>
    </w:p>
    <w:p w14:paraId="1AC8B5C5" w14:textId="77777777" w:rsidR="0004346B" w:rsidRDefault="0004346B" w:rsidP="00E8547F">
      <w:pPr>
        <w:pStyle w:val="BodyText"/>
        <w:spacing w:before="60"/>
        <w:ind w:left="134"/>
      </w:pPr>
    </w:p>
    <w:p w14:paraId="20F20F53" w14:textId="77777777" w:rsidR="0004346B" w:rsidRDefault="0004346B" w:rsidP="00E8547F">
      <w:pPr>
        <w:pStyle w:val="BodyText"/>
        <w:spacing w:before="60"/>
        <w:ind w:left="134"/>
      </w:pPr>
    </w:p>
    <w:p w14:paraId="0142A4F2" w14:textId="77777777" w:rsidR="0004346B" w:rsidRDefault="0004346B" w:rsidP="00E8547F">
      <w:pPr>
        <w:pStyle w:val="BodyText"/>
        <w:spacing w:before="60"/>
        <w:ind w:left="134"/>
      </w:pPr>
    </w:p>
    <w:p w14:paraId="74BE7775" w14:textId="77777777" w:rsidR="0004346B" w:rsidRDefault="0004346B">
      <w:pPr>
        <w:widowControl/>
        <w:suppressAutoHyphens w:val="0"/>
      </w:pPr>
      <w:r>
        <w:br w:type="page"/>
      </w:r>
    </w:p>
    <w:p w14:paraId="49F9AF67" w14:textId="77777777" w:rsidR="0004346B" w:rsidRDefault="0004346B" w:rsidP="00E8547F">
      <w:pPr>
        <w:pStyle w:val="BodyText"/>
        <w:spacing w:before="60"/>
        <w:ind w:left="134"/>
      </w:pPr>
    </w:p>
    <w:p w14:paraId="0ACAD704" w14:textId="77777777" w:rsidR="00952859" w:rsidRDefault="00952859" w:rsidP="003B64B2">
      <w:pPr>
        <w:pStyle w:val="BodyText"/>
        <w:tabs>
          <w:tab w:val="left" w:pos="7087"/>
        </w:tabs>
        <w:spacing w:before="40"/>
        <w:ind w:left="0"/>
        <w:rPr>
          <w:b/>
          <w:sz w:val="17"/>
        </w:rPr>
      </w:pPr>
      <w:r>
        <w:rPr>
          <w:b/>
          <w:spacing w:val="-3"/>
          <w:w w:val="95"/>
        </w:rPr>
        <w:t>DEIMHNIÚCHÁN.</w:t>
      </w:r>
      <w:r>
        <w:rPr>
          <w:b/>
          <w:spacing w:val="-3"/>
          <w:w w:val="95"/>
        </w:rPr>
        <w:tab/>
      </w:r>
      <w:r>
        <w:rPr>
          <w:b/>
          <w:sz w:val="21"/>
          <w:u w:val="single"/>
        </w:rPr>
        <w:t>FOIRM</w:t>
      </w:r>
      <w:r>
        <w:rPr>
          <w:b/>
          <w:spacing w:val="-10"/>
          <w:sz w:val="21"/>
          <w:u w:val="single"/>
        </w:rPr>
        <w:t xml:space="preserve"> </w:t>
      </w:r>
      <w:r>
        <w:rPr>
          <w:b/>
          <w:spacing w:val="-1"/>
          <w:sz w:val="21"/>
          <w:u w:val="single"/>
        </w:rPr>
        <w:t>TIC</w:t>
      </w:r>
      <w:r>
        <w:rPr>
          <w:b/>
          <w:spacing w:val="-2"/>
          <w:sz w:val="21"/>
          <w:u w:val="single"/>
        </w:rPr>
        <w:t xml:space="preserve"> </w:t>
      </w:r>
      <w:r>
        <w:rPr>
          <w:b/>
          <w:sz w:val="21"/>
          <w:u w:val="single"/>
        </w:rPr>
        <w:t>1</w:t>
      </w:r>
      <w:r>
        <w:rPr>
          <w:b/>
          <w:spacing w:val="-2"/>
          <w:sz w:val="21"/>
          <w:u w:val="single"/>
        </w:rPr>
        <w:t xml:space="preserve"> </w:t>
      </w:r>
      <w:r>
        <w:rPr>
          <w:b/>
          <w:sz w:val="21"/>
          <w:u w:val="single"/>
        </w:rPr>
        <w:t>(2014)</w:t>
      </w:r>
    </w:p>
    <w:p w14:paraId="22A76AB4" w14:textId="77777777" w:rsidR="00952859" w:rsidRDefault="00952859" w:rsidP="003B64B2">
      <w:pPr>
        <w:pStyle w:val="BodyText"/>
        <w:spacing w:before="11"/>
        <w:ind w:left="0"/>
        <w:rPr>
          <w:b/>
          <w:sz w:val="17"/>
        </w:rPr>
      </w:pPr>
    </w:p>
    <w:p w14:paraId="0BB5425A" w14:textId="77777777" w:rsidR="00952859" w:rsidRDefault="00952859" w:rsidP="003B64B2">
      <w:pPr>
        <w:pStyle w:val="Heading3"/>
        <w:spacing w:before="60"/>
        <w:ind w:left="0"/>
        <w:rPr>
          <w:sz w:val="17"/>
        </w:rPr>
      </w:pPr>
      <w:proofErr w:type="spellStart"/>
      <w:r>
        <w:rPr>
          <w:bCs w:val="0"/>
          <w:u w:val="single"/>
        </w:rPr>
        <w:t>Oibreacha</w:t>
      </w:r>
      <w:proofErr w:type="spellEnd"/>
      <w:r>
        <w:rPr>
          <w:bCs w:val="0"/>
          <w:u w:val="single"/>
        </w:rPr>
        <w:t xml:space="preserve"> MAR ATÁTHAR TÓGTHA:</w:t>
      </w:r>
    </w:p>
    <w:p w14:paraId="43BF2AB2" w14:textId="77777777" w:rsidR="00952859" w:rsidRDefault="00952859" w:rsidP="003B64B2">
      <w:pPr>
        <w:pStyle w:val="BodyText"/>
        <w:spacing w:before="11"/>
        <w:ind w:left="0"/>
        <w:rPr>
          <w:b/>
          <w:sz w:val="17"/>
        </w:rPr>
      </w:pPr>
    </w:p>
    <w:p w14:paraId="17D5CAC1" w14:textId="77777777" w:rsidR="00952859" w:rsidRDefault="00952859" w:rsidP="003B64B2">
      <w:pPr>
        <w:pStyle w:val="BodyText"/>
        <w:spacing w:before="60"/>
        <w:ind w:left="0"/>
        <w:rPr>
          <w:b/>
          <w:sz w:val="17"/>
        </w:rPr>
      </w:pPr>
      <w:proofErr w:type="spellStart"/>
      <w:r>
        <w:rPr>
          <w:b/>
          <w:u w:val="single"/>
        </w:rPr>
        <w:t>Deimhniú</w:t>
      </w:r>
      <w:proofErr w:type="spellEnd"/>
      <w:r>
        <w:rPr>
          <w:b/>
          <w:u w:val="single"/>
        </w:rPr>
        <w:t xml:space="preserve"> Uimh.2</w:t>
      </w:r>
    </w:p>
    <w:p w14:paraId="7FD00AA7" w14:textId="77777777" w:rsidR="00952859" w:rsidRDefault="00952859" w:rsidP="003B64B2">
      <w:pPr>
        <w:pStyle w:val="BodyText"/>
        <w:spacing w:before="11"/>
        <w:ind w:left="0"/>
        <w:rPr>
          <w:b/>
          <w:sz w:val="17"/>
        </w:rPr>
      </w:pPr>
    </w:p>
    <w:p w14:paraId="6B359FE0" w14:textId="77777777" w:rsidR="00952859" w:rsidRDefault="00952859" w:rsidP="003B64B2">
      <w:pPr>
        <w:pStyle w:val="BodyText"/>
        <w:spacing w:before="60"/>
        <w:ind w:right="664"/>
        <w:rPr>
          <w:b/>
          <w:sz w:val="20"/>
        </w:rPr>
      </w:pPr>
      <w:proofErr w:type="spellStart"/>
      <w:r>
        <w:rPr>
          <w:b/>
        </w:rPr>
        <w:t>Deimhniúchán</w:t>
      </w:r>
      <w:proofErr w:type="spellEnd"/>
      <w:r>
        <w:rPr>
          <w:b/>
        </w:rPr>
        <w:t xml:space="preserve"> ó </w:t>
      </w:r>
      <w:proofErr w:type="spellStart"/>
      <w:r>
        <w:rPr>
          <w:b/>
        </w:rPr>
        <w:t>Innealtóir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Sibhialta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Cairte</w:t>
      </w:r>
      <w:proofErr w:type="spellEnd"/>
      <w:r>
        <w:rPr>
          <w:b/>
        </w:rPr>
        <w:t xml:space="preserve"> /ó </w:t>
      </w:r>
      <w:proofErr w:type="spellStart"/>
      <w:r>
        <w:rPr>
          <w:b/>
        </w:rPr>
        <w:t>Innealtóir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Comhairleach</w:t>
      </w:r>
      <w:proofErr w:type="spellEnd"/>
      <w:r>
        <w:rPr>
          <w:b/>
        </w:rPr>
        <w:t xml:space="preserve">/ó </w:t>
      </w:r>
      <w:proofErr w:type="spellStart"/>
      <w:r>
        <w:rPr>
          <w:b/>
        </w:rPr>
        <w:t>Ailtire</w:t>
      </w:r>
      <w:proofErr w:type="spellEnd"/>
      <w:r>
        <w:rPr>
          <w:b/>
        </w:rPr>
        <w:t xml:space="preserve"> / ó </w:t>
      </w:r>
      <w:proofErr w:type="spellStart"/>
      <w:r>
        <w:rPr>
          <w:b/>
        </w:rPr>
        <w:t>Pleanálaí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faoi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bhanna</w:t>
      </w:r>
      <w:proofErr w:type="spellEnd"/>
      <w:r>
        <w:rPr>
          <w:b/>
        </w:rPr>
        <w:t>.</w:t>
      </w:r>
      <w:r>
        <w:rPr>
          <w:b/>
          <w:spacing w:val="44"/>
          <w:u w:val="single"/>
        </w:rPr>
        <w:t xml:space="preserve"> </w:t>
      </w:r>
      <w:proofErr w:type="spellStart"/>
      <w:r>
        <w:rPr>
          <w:b/>
        </w:rPr>
        <w:t>Ní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mór</w:t>
      </w:r>
      <w:proofErr w:type="spellEnd"/>
      <w:r>
        <w:rPr>
          <w:b/>
        </w:rPr>
        <w:t xml:space="preserve"> go </w:t>
      </w:r>
      <w:proofErr w:type="spellStart"/>
      <w:r>
        <w:rPr>
          <w:b/>
        </w:rPr>
        <w:t>mbeadh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cóip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d'ÁRACHAS</w:t>
      </w:r>
      <w:proofErr w:type="spellEnd"/>
      <w:r>
        <w:rPr>
          <w:b/>
        </w:rPr>
        <w:t xml:space="preserve"> SLÁNAÍOCHTA GAIRMIÚIL a </w:t>
      </w:r>
      <w:proofErr w:type="spellStart"/>
      <w:r>
        <w:rPr>
          <w:b/>
        </w:rPr>
        <w:t>cuideachta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chuideachta</w:t>
      </w:r>
      <w:proofErr w:type="spellEnd"/>
      <w:r>
        <w:rPr>
          <w:b/>
        </w:rPr>
        <w:t xml:space="preserve">) </w:t>
      </w:r>
      <w:proofErr w:type="spellStart"/>
      <w:r>
        <w:rPr>
          <w:b/>
        </w:rPr>
        <w:t>ceangailte</w:t>
      </w:r>
      <w:proofErr w:type="spellEnd"/>
      <w:r>
        <w:rPr>
          <w:b/>
        </w:rPr>
        <w:t xml:space="preserve"> leis an </w:t>
      </w:r>
      <w:proofErr w:type="spellStart"/>
      <w:r>
        <w:rPr>
          <w:b/>
        </w:rPr>
        <w:t>bhFoirm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seo</w:t>
      </w:r>
      <w:proofErr w:type="spellEnd"/>
      <w:r>
        <w:rPr>
          <w:b/>
        </w:rPr>
        <w:t>.</w:t>
      </w:r>
    </w:p>
    <w:p w14:paraId="03435448" w14:textId="77777777" w:rsidR="00952859" w:rsidRDefault="00952859" w:rsidP="003B64B2">
      <w:pPr>
        <w:pStyle w:val="BodyText"/>
        <w:ind w:left="0"/>
        <w:rPr>
          <w:b/>
          <w:sz w:val="20"/>
        </w:rPr>
      </w:pPr>
    </w:p>
    <w:p w14:paraId="49050408" w14:textId="77777777" w:rsidR="00952859" w:rsidRDefault="00952859" w:rsidP="003B64B2">
      <w:pPr>
        <w:pStyle w:val="BodyText"/>
        <w:spacing w:before="8"/>
        <w:ind w:left="0"/>
        <w:rPr>
          <w:b/>
          <w:sz w:val="21"/>
        </w:rPr>
      </w:pPr>
    </w:p>
    <w:p w14:paraId="60787163" w14:textId="77777777" w:rsidR="00952859" w:rsidRDefault="00952859" w:rsidP="003B64B2">
      <w:pPr>
        <w:pStyle w:val="BodyText"/>
        <w:spacing w:before="80" w:line="480" w:lineRule="auto"/>
        <w:ind w:right="-6"/>
        <w:rPr>
          <w:b/>
          <w:sz w:val="22"/>
        </w:rPr>
      </w:pPr>
      <w:proofErr w:type="spellStart"/>
      <w:r>
        <w:rPr>
          <w:b/>
          <w:sz w:val="22"/>
        </w:rPr>
        <w:t>Chuig</w:t>
      </w:r>
      <w:proofErr w:type="spellEnd"/>
      <w:r>
        <w:rPr>
          <w:b/>
          <w:sz w:val="22"/>
        </w:rPr>
        <w:t>:</w:t>
      </w:r>
      <w:r>
        <w:rPr>
          <w:b/>
          <w:spacing w:val="51"/>
          <w:sz w:val="22"/>
        </w:rPr>
        <w:t xml:space="preserve"> </w:t>
      </w:r>
      <w:proofErr w:type="spellStart"/>
      <w:r>
        <w:rPr>
          <w:b/>
          <w:sz w:val="22"/>
        </w:rPr>
        <w:t>Comhairle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Cathrach</w:t>
      </w:r>
      <w:proofErr w:type="spellEnd"/>
      <w:r>
        <w:rPr>
          <w:b/>
          <w:sz w:val="22"/>
        </w:rPr>
        <w:t xml:space="preserve"> na </w:t>
      </w:r>
      <w:proofErr w:type="spellStart"/>
      <w:r>
        <w:rPr>
          <w:b/>
          <w:sz w:val="22"/>
        </w:rPr>
        <w:t>Gaillimhe</w:t>
      </w:r>
      <w:proofErr w:type="spellEnd"/>
      <w:r>
        <w:rPr>
          <w:b/>
          <w:sz w:val="22"/>
        </w:rPr>
        <w:t xml:space="preserve">, </w:t>
      </w:r>
      <w:proofErr w:type="spellStart"/>
      <w:r>
        <w:rPr>
          <w:b/>
          <w:sz w:val="22"/>
          <w:u w:val="single"/>
        </w:rPr>
        <w:t>Deimhníonn</w:t>
      </w:r>
      <w:proofErr w:type="spellEnd"/>
      <w:r>
        <w:rPr>
          <w:b/>
          <w:sz w:val="22"/>
          <w:u w:val="single"/>
        </w:rPr>
        <w:t xml:space="preserve"> </w:t>
      </w:r>
      <w:proofErr w:type="spellStart"/>
      <w:r>
        <w:rPr>
          <w:b/>
          <w:sz w:val="22"/>
          <w:u w:val="single"/>
        </w:rPr>
        <w:t>sé</w:t>
      </w:r>
      <w:proofErr w:type="spellEnd"/>
      <w:r>
        <w:rPr>
          <w:b/>
          <w:sz w:val="22"/>
          <w:u w:val="single"/>
        </w:rPr>
        <w:t xml:space="preserve"> </w:t>
      </w:r>
      <w:proofErr w:type="spellStart"/>
      <w:r>
        <w:rPr>
          <w:b/>
          <w:sz w:val="22"/>
          <w:u w:val="single"/>
        </w:rPr>
        <w:t>seo</w:t>
      </w:r>
      <w:proofErr w:type="spellEnd"/>
      <w:r>
        <w:rPr>
          <w:b/>
          <w:sz w:val="22"/>
          <w:u w:val="single"/>
        </w:rPr>
        <w:t xml:space="preserve"> na </w:t>
      </w:r>
      <w:proofErr w:type="spellStart"/>
      <w:r>
        <w:rPr>
          <w:b/>
          <w:sz w:val="22"/>
          <w:u w:val="single"/>
        </w:rPr>
        <w:t>nithe</w:t>
      </w:r>
      <w:proofErr w:type="spellEnd"/>
      <w:r>
        <w:rPr>
          <w:b/>
          <w:sz w:val="22"/>
          <w:u w:val="single"/>
        </w:rPr>
        <w:t xml:space="preserve"> </w:t>
      </w:r>
      <w:proofErr w:type="spellStart"/>
      <w:r>
        <w:rPr>
          <w:b/>
          <w:sz w:val="22"/>
          <w:u w:val="single"/>
        </w:rPr>
        <w:t>seo</w:t>
      </w:r>
      <w:proofErr w:type="spellEnd"/>
      <w:r>
        <w:rPr>
          <w:b/>
          <w:sz w:val="22"/>
          <w:u w:val="single"/>
        </w:rPr>
        <w:t xml:space="preserve"> a </w:t>
      </w:r>
      <w:proofErr w:type="spellStart"/>
      <w:r>
        <w:rPr>
          <w:b/>
          <w:sz w:val="22"/>
          <w:u w:val="single"/>
        </w:rPr>
        <w:t>leanas</w:t>
      </w:r>
      <w:proofErr w:type="spellEnd"/>
      <w:r>
        <w:rPr>
          <w:b/>
          <w:sz w:val="22"/>
          <w:u w:val="single"/>
        </w:rPr>
        <w:t xml:space="preserve">: </w:t>
      </w:r>
    </w:p>
    <w:p w14:paraId="07A2C294" w14:textId="77777777" w:rsidR="00952859" w:rsidRDefault="00952859" w:rsidP="003B64B2">
      <w:pPr>
        <w:pStyle w:val="BodyText"/>
        <w:spacing w:before="1"/>
        <w:ind w:left="0"/>
        <w:rPr>
          <w:b/>
          <w:sz w:val="22"/>
        </w:rPr>
      </w:pPr>
    </w:p>
    <w:p w14:paraId="0A0F528E" w14:textId="77777777" w:rsidR="00952859" w:rsidRDefault="00952859" w:rsidP="003B64B2">
      <w:pPr>
        <w:sectPr w:rsidR="00952859">
          <w:footerReference w:type="even" r:id="rId12"/>
          <w:footerReference w:type="default" r:id="rId13"/>
          <w:footerReference w:type="first" r:id="rId14"/>
          <w:pgSz w:w="11906" w:h="16838"/>
          <w:pgMar w:top="660" w:right="1420" w:bottom="940" w:left="1420" w:header="720" w:footer="720" w:gutter="0"/>
          <w:cols w:space="720"/>
          <w:docGrid w:linePitch="240" w:charSpace="-6145"/>
        </w:sectPr>
      </w:pPr>
    </w:p>
    <w:p w14:paraId="08DEBA33" w14:textId="77777777" w:rsidR="00952859" w:rsidRDefault="00952859">
      <w:pPr>
        <w:pStyle w:val="BodyText"/>
        <w:numPr>
          <w:ilvl w:val="0"/>
          <w:numId w:val="3"/>
        </w:numPr>
        <w:tabs>
          <w:tab w:val="left" w:pos="834"/>
        </w:tabs>
        <w:spacing w:before="80"/>
        <w:ind w:left="473"/>
        <w:rPr>
          <w:sz w:val="20"/>
        </w:rPr>
      </w:pPr>
      <w:proofErr w:type="spellStart"/>
      <w:r>
        <w:rPr>
          <w:spacing w:val="-1"/>
        </w:rPr>
        <w:t>Tá</w:t>
      </w:r>
      <w:proofErr w:type="spellEnd"/>
      <w:r>
        <w:rPr>
          <w:spacing w:val="-1"/>
        </w:rPr>
        <w:t xml:space="preserve"> an </w:t>
      </w:r>
      <w:proofErr w:type="spellStart"/>
      <w:proofErr w:type="gramStart"/>
      <w:r>
        <w:rPr>
          <w:spacing w:val="-1"/>
        </w:rPr>
        <w:t>Fhorbairt</w:t>
      </w:r>
      <w:proofErr w:type="spellEnd"/>
      <w:r>
        <w:rPr>
          <w:spacing w:val="1"/>
        </w:rPr>
        <w:t xml:space="preserve"> </w:t>
      </w:r>
      <w:r>
        <w:rPr>
          <w:u w:val="single" w:color="000008"/>
        </w:rPr>
        <w:t xml:space="preserve"> _</w:t>
      </w:r>
      <w:proofErr w:type="gramEnd"/>
      <w:r>
        <w:rPr>
          <w:u w:val="single" w:color="000008"/>
        </w:rPr>
        <w:t>_____________</w:t>
      </w:r>
      <w:r>
        <w:rPr>
          <w:spacing w:val="-1"/>
        </w:rPr>
        <w:t>(</w:t>
      </w:r>
      <w:proofErr w:type="spellStart"/>
      <w:r>
        <w:rPr>
          <w:spacing w:val="-1"/>
        </w:rPr>
        <w:t>ainm</w:t>
      </w:r>
      <w:proofErr w:type="spellEnd"/>
      <w:r>
        <w:rPr>
          <w:spacing w:val="-1"/>
        </w:rPr>
        <w:t>)</w:t>
      </w:r>
      <w:r>
        <w:rPr>
          <w:spacing w:val="-6"/>
        </w:rPr>
        <w:t xml:space="preserve"> </w:t>
      </w:r>
      <w:proofErr w:type="spellStart"/>
      <w:r>
        <w:rPr>
          <w:spacing w:val="-6"/>
        </w:rPr>
        <w:t>tógtha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6"/>
        </w:rPr>
        <w:t>chuig</w:t>
      </w:r>
      <w:proofErr w:type="spellEnd"/>
      <w:r>
        <w:rPr>
          <w:spacing w:val="-6"/>
        </w:rPr>
        <w:t xml:space="preserve"> na </w:t>
      </w:r>
      <w:proofErr w:type="spellStart"/>
      <w:r>
        <w:rPr>
          <w:spacing w:val="-6"/>
        </w:rPr>
        <w:t>caighdeáin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6"/>
        </w:rPr>
        <w:t>sonraithe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6"/>
        </w:rPr>
        <w:t>cuí</w:t>
      </w:r>
      <w:proofErr w:type="spellEnd"/>
      <w:r>
        <w:rPr>
          <w:spacing w:val="-1"/>
        </w:rPr>
        <w:t>,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agus</w:t>
      </w:r>
      <w:proofErr w:type="spellEnd"/>
      <w:r>
        <w:rPr>
          <w:spacing w:val="-1"/>
        </w:rPr>
        <w:t xml:space="preserve"> ag </w:t>
      </w:r>
      <w:proofErr w:type="spellStart"/>
      <w:r>
        <w:rPr>
          <w:spacing w:val="-1"/>
        </w:rPr>
        <w:t>cloí</w:t>
      </w:r>
      <w:proofErr w:type="spellEnd"/>
      <w:r>
        <w:rPr>
          <w:spacing w:val="-1"/>
        </w:rPr>
        <w:t xml:space="preserve"> go </w:t>
      </w:r>
      <w:proofErr w:type="spellStart"/>
      <w:r>
        <w:rPr>
          <w:spacing w:val="-1"/>
        </w:rPr>
        <w:t>hiomlán</w:t>
      </w:r>
      <w:proofErr w:type="spellEnd"/>
      <w:r>
        <w:rPr>
          <w:spacing w:val="-1"/>
        </w:rPr>
        <w:t xml:space="preserve"> leis an </w:t>
      </w:r>
      <w:proofErr w:type="spellStart"/>
      <w:r>
        <w:rPr>
          <w:b/>
          <w:spacing w:val="-1"/>
        </w:rPr>
        <w:t>gCead</w:t>
      </w:r>
      <w:proofErr w:type="spellEnd"/>
      <w:r>
        <w:rPr>
          <w:b/>
          <w:spacing w:val="-1"/>
        </w:rPr>
        <w:t xml:space="preserve"> Pleanála</w:t>
      </w:r>
      <w:r>
        <w:rPr>
          <w:b/>
          <w:spacing w:val="-7"/>
        </w:rPr>
        <w:t xml:space="preserve"> </w:t>
      </w:r>
      <w:r>
        <w:rPr>
          <w:spacing w:val="-1"/>
        </w:rPr>
        <w:t xml:space="preserve">a </w:t>
      </w:r>
      <w:proofErr w:type="spellStart"/>
      <w:r>
        <w:rPr>
          <w:spacing w:val="-1"/>
        </w:rPr>
        <w:t>deonadh</w:t>
      </w:r>
      <w:proofErr w:type="spellEnd"/>
      <w:r>
        <w:rPr>
          <w:spacing w:val="-1"/>
        </w:rPr>
        <w:t>;</w:t>
      </w:r>
      <w:r>
        <w:rPr>
          <w:spacing w:val="-9"/>
        </w:rPr>
        <w:t xml:space="preserve"> </w:t>
      </w:r>
      <w:proofErr w:type="spellStart"/>
      <w:r>
        <w:rPr>
          <w:spacing w:val="-9"/>
        </w:rPr>
        <w:t>Tagairt</w:t>
      </w:r>
      <w:proofErr w:type="spellEnd"/>
      <w:r>
        <w:rPr>
          <w:spacing w:val="-9"/>
        </w:rPr>
        <w:t xml:space="preserve"> an </w:t>
      </w:r>
      <w:proofErr w:type="spellStart"/>
      <w:r>
        <w:rPr>
          <w:spacing w:val="-9"/>
        </w:rPr>
        <w:t>Chláir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9"/>
        </w:rPr>
        <w:t>Phleanála</w:t>
      </w:r>
      <w:proofErr w:type="spellEnd"/>
      <w:r>
        <w:rPr>
          <w:spacing w:val="-1"/>
        </w:rPr>
        <w:t xml:space="preserve"> </w:t>
      </w:r>
      <w:r>
        <w:rPr>
          <w:spacing w:val="-1"/>
        </w:rPr>
        <w:tab/>
      </w:r>
      <w:r>
        <w:t>.</w:t>
      </w:r>
    </w:p>
    <w:p w14:paraId="6399FB3C" w14:textId="77777777" w:rsidR="00952859" w:rsidRDefault="00952859" w:rsidP="003B64B2">
      <w:pPr>
        <w:pStyle w:val="BodyText"/>
        <w:ind w:left="0"/>
        <w:rPr>
          <w:sz w:val="20"/>
        </w:rPr>
      </w:pPr>
    </w:p>
    <w:p w14:paraId="25481C4B" w14:textId="77777777" w:rsidR="00952859" w:rsidRDefault="00952859" w:rsidP="003B64B2">
      <w:pPr>
        <w:pStyle w:val="BodyText"/>
        <w:ind w:left="0"/>
        <w:rPr>
          <w:sz w:val="20"/>
        </w:rPr>
      </w:pPr>
    </w:p>
    <w:p w14:paraId="5A722783" w14:textId="77777777" w:rsidR="00952859" w:rsidRDefault="00952859" w:rsidP="003B64B2">
      <w:pPr>
        <w:pStyle w:val="BodyText"/>
        <w:ind w:left="0"/>
        <w:rPr>
          <w:sz w:val="20"/>
        </w:rPr>
      </w:pPr>
    </w:p>
    <w:p w14:paraId="6862A441" w14:textId="77777777" w:rsidR="00952859" w:rsidRDefault="00952859" w:rsidP="003B64B2">
      <w:pPr>
        <w:pStyle w:val="BodyText"/>
        <w:ind w:left="0"/>
        <w:rPr>
          <w:sz w:val="20"/>
        </w:rPr>
      </w:pPr>
    </w:p>
    <w:p w14:paraId="2B443F63" w14:textId="77777777" w:rsidR="00952859" w:rsidRDefault="00952859" w:rsidP="003B64B2">
      <w:pPr>
        <w:pStyle w:val="BodyText"/>
        <w:ind w:left="0"/>
        <w:rPr>
          <w:sz w:val="20"/>
        </w:rPr>
      </w:pPr>
    </w:p>
    <w:p w14:paraId="74407069" w14:textId="77777777" w:rsidR="00952859" w:rsidRDefault="00952859" w:rsidP="003B64B2">
      <w:pPr>
        <w:sectPr w:rsidR="00952859">
          <w:type w:val="continuous"/>
          <w:pgSz w:w="11906" w:h="16838"/>
          <w:pgMar w:top="660" w:right="1420" w:bottom="940" w:left="1420" w:header="720" w:footer="720" w:gutter="0"/>
          <w:cols w:space="720"/>
          <w:docGrid w:linePitch="240" w:charSpace="-6145"/>
        </w:sectPr>
      </w:pPr>
    </w:p>
    <w:p w14:paraId="672555DE" w14:textId="77777777" w:rsidR="00952859" w:rsidRDefault="00952859" w:rsidP="003B64B2">
      <w:pPr>
        <w:pStyle w:val="BodyText"/>
        <w:ind w:left="0"/>
        <w:rPr>
          <w:sz w:val="20"/>
        </w:rPr>
      </w:pPr>
    </w:p>
    <w:p w14:paraId="1E5C0AE1" w14:textId="77777777" w:rsidR="00952859" w:rsidRDefault="00952859" w:rsidP="003B64B2">
      <w:pPr>
        <w:pStyle w:val="Heading3"/>
        <w:ind w:left="474"/>
        <w:rPr>
          <w:sz w:val="20"/>
        </w:rPr>
      </w:pPr>
      <w:proofErr w:type="spellStart"/>
      <w:r>
        <w:rPr>
          <w:bCs w:val="0"/>
          <w:spacing w:val="-1"/>
        </w:rPr>
        <w:t>Síniú</w:t>
      </w:r>
      <w:proofErr w:type="spellEnd"/>
      <w:r>
        <w:rPr>
          <w:bCs w:val="0"/>
          <w:spacing w:val="-1"/>
        </w:rPr>
        <w:t>:</w:t>
      </w:r>
      <w:r>
        <w:rPr>
          <w:bCs w:val="0"/>
          <w:spacing w:val="2"/>
        </w:rPr>
        <w:t xml:space="preserve"> </w:t>
      </w:r>
      <w:r>
        <w:rPr>
          <w:bCs w:val="0"/>
          <w:u w:val="single" w:color="000008"/>
        </w:rPr>
        <w:t xml:space="preserve"> </w:t>
      </w:r>
      <w:r>
        <w:br w:type="column"/>
      </w:r>
    </w:p>
    <w:p w14:paraId="4C1A1C6D" w14:textId="77777777" w:rsidR="00952859" w:rsidRDefault="00952859" w:rsidP="003B64B2">
      <w:pPr>
        <w:pStyle w:val="BodyText"/>
        <w:ind w:left="113"/>
        <w:rPr>
          <w:b/>
          <w:sz w:val="17"/>
        </w:rPr>
        <w:sectPr w:rsidR="00952859">
          <w:type w:val="continuous"/>
          <w:pgSz w:w="11906" w:h="16838"/>
          <w:pgMar w:top="660" w:right="1420" w:bottom="940" w:left="1420" w:header="720" w:footer="720" w:gutter="0"/>
          <w:cols w:num="2" w:space="3306" w:equalWidth="0">
            <w:col w:w="1312" w:space="3306"/>
            <w:col w:w="4447"/>
          </w:cols>
          <w:docGrid w:linePitch="240" w:charSpace="-6145"/>
        </w:sectPr>
      </w:pPr>
      <w:proofErr w:type="spellStart"/>
      <w:r>
        <w:rPr>
          <w:b/>
          <w:spacing w:val="-1"/>
        </w:rPr>
        <w:t>Dáta</w:t>
      </w:r>
      <w:proofErr w:type="spellEnd"/>
      <w:r>
        <w:rPr>
          <w:b/>
          <w:spacing w:val="-1"/>
        </w:rPr>
        <w:t>:</w:t>
      </w:r>
      <w:r>
        <w:rPr>
          <w:b/>
        </w:rPr>
        <w:t xml:space="preserve"> </w:t>
      </w:r>
      <w:r>
        <w:rPr>
          <w:b/>
          <w:spacing w:val="2"/>
        </w:rPr>
        <w:t xml:space="preserve"> </w:t>
      </w:r>
      <w:r>
        <w:rPr>
          <w:b/>
          <w:u w:val="single" w:color="000008"/>
        </w:rPr>
        <w:t xml:space="preserve"> </w:t>
      </w:r>
    </w:p>
    <w:p w14:paraId="20C14E67" w14:textId="77777777" w:rsidR="00952859" w:rsidRDefault="00952859" w:rsidP="003B64B2">
      <w:pPr>
        <w:pStyle w:val="BodyText"/>
        <w:spacing w:before="11"/>
        <w:ind w:left="0"/>
        <w:rPr>
          <w:b/>
          <w:sz w:val="17"/>
        </w:rPr>
      </w:pPr>
    </w:p>
    <w:p w14:paraId="32E97FDD" w14:textId="77777777" w:rsidR="00952859" w:rsidRDefault="00952859" w:rsidP="003B64B2">
      <w:pPr>
        <w:pStyle w:val="BodyText"/>
        <w:spacing w:before="60"/>
        <w:ind w:left="474"/>
        <w:rPr>
          <w:b/>
          <w:sz w:val="17"/>
        </w:rPr>
      </w:pPr>
      <w:proofErr w:type="spellStart"/>
      <w:r>
        <w:rPr>
          <w:b/>
          <w:spacing w:val="-1"/>
        </w:rPr>
        <w:t>Ainm</w:t>
      </w:r>
      <w:proofErr w:type="spellEnd"/>
      <w:r>
        <w:rPr>
          <w:b/>
          <w:spacing w:val="-1"/>
        </w:rPr>
        <w:t>:</w:t>
      </w:r>
      <w:r>
        <w:rPr>
          <w:b/>
        </w:rPr>
        <w:t xml:space="preserve">  </w:t>
      </w:r>
      <w:r>
        <w:rPr>
          <w:b/>
          <w:u w:val="single" w:color="000008"/>
        </w:rPr>
        <w:t xml:space="preserve"> </w:t>
      </w:r>
    </w:p>
    <w:p w14:paraId="42DB0ED6" w14:textId="77777777" w:rsidR="00952859" w:rsidRDefault="00952859" w:rsidP="003B64B2">
      <w:pPr>
        <w:pStyle w:val="BodyText"/>
        <w:spacing w:before="11"/>
        <w:ind w:left="0"/>
        <w:rPr>
          <w:b/>
          <w:sz w:val="17"/>
        </w:rPr>
      </w:pPr>
    </w:p>
    <w:p w14:paraId="68D50181" w14:textId="77777777" w:rsidR="00952859" w:rsidRDefault="00952859" w:rsidP="003B64B2">
      <w:pPr>
        <w:pStyle w:val="BodyText"/>
        <w:spacing w:before="60"/>
        <w:ind w:left="474"/>
        <w:rPr>
          <w:b/>
          <w:sz w:val="17"/>
        </w:rPr>
      </w:pPr>
      <w:proofErr w:type="spellStart"/>
      <w:r>
        <w:rPr>
          <w:b/>
        </w:rPr>
        <w:t>Cáilíochtaí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Gairmiúla</w:t>
      </w:r>
      <w:proofErr w:type="spellEnd"/>
      <w:r>
        <w:rPr>
          <w:b/>
        </w:rPr>
        <w:t xml:space="preserve">: </w:t>
      </w:r>
      <w:r>
        <w:rPr>
          <w:b/>
          <w:spacing w:val="1"/>
        </w:rPr>
        <w:t xml:space="preserve"> </w:t>
      </w:r>
      <w:r>
        <w:rPr>
          <w:b/>
          <w:u w:val="single" w:color="000008"/>
        </w:rPr>
        <w:t xml:space="preserve"> </w:t>
      </w:r>
    </w:p>
    <w:p w14:paraId="4EA7A2EE" w14:textId="77777777" w:rsidR="00952859" w:rsidRDefault="00952859" w:rsidP="003B64B2">
      <w:pPr>
        <w:pStyle w:val="BodyText"/>
        <w:spacing w:before="11"/>
        <w:ind w:left="0"/>
        <w:rPr>
          <w:b/>
          <w:sz w:val="17"/>
        </w:rPr>
      </w:pPr>
    </w:p>
    <w:p w14:paraId="102261FA" w14:textId="77777777" w:rsidR="00FE67C0" w:rsidRPr="00FE67C0" w:rsidRDefault="00FE67C0" w:rsidP="00FE67C0">
      <w:pPr>
        <w:ind w:firstLine="474"/>
      </w:pPr>
      <w:proofErr w:type="spellStart"/>
      <w:r>
        <w:rPr>
          <w:b/>
        </w:rPr>
        <w:t>Tagairt</w:t>
      </w:r>
      <w:proofErr w:type="spellEnd"/>
      <w:r>
        <w:rPr>
          <w:b/>
        </w:rPr>
        <w:t xml:space="preserve"> don </w:t>
      </w:r>
      <w:proofErr w:type="spellStart"/>
      <w:r>
        <w:rPr>
          <w:b/>
        </w:rPr>
        <w:t>Árachas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Slánaíochta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Gairmiúil</w:t>
      </w:r>
      <w:proofErr w:type="spellEnd"/>
      <w:r>
        <w:rPr>
          <w:b/>
        </w:rPr>
        <w:t>:</w:t>
      </w:r>
      <w:r>
        <w:rPr>
          <w:u w:val="single" w:color="000008"/>
        </w:rPr>
        <w:t xml:space="preserve"> </w:t>
      </w:r>
      <w:r>
        <w:tab/>
      </w:r>
      <w:r>
        <w:tab/>
        <w:t xml:space="preserve"> </w:t>
      </w:r>
      <w:proofErr w:type="gramStart"/>
      <w:r>
        <w:t xml:space="preserve">   (</w:t>
      </w:r>
      <w:proofErr w:type="spellStart"/>
      <w:proofErr w:type="gramEnd"/>
      <w:r>
        <w:t>ceangail</w:t>
      </w:r>
      <w:proofErr w:type="spellEnd"/>
      <w:r>
        <w:t xml:space="preserve"> </w:t>
      </w:r>
      <w:proofErr w:type="spellStart"/>
      <w:r>
        <w:t>cóip</w:t>
      </w:r>
      <w:proofErr w:type="spellEnd"/>
      <w:r>
        <w:t>)</w:t>
      </w:r>
    </w:p>
    <w:p w14:paraId="12155B50" w14:textId="77777777" w:rsidR="00FE67C0" w:rsidRPr="00FE67C0" w:rsidRDefault="00FE67C0" w:rsidP="00FE67C0"/>
    <w:p w14:paraId="585CB4F9" w14:textId="77777777" w:rsidR="00FE67C0" w:rsidRDefault="00FE67C0" w:rsidP="00FE67C0">
      <w:pPr>
        <w:ind w:firstLine="474"/>
      </w:pPr>
    </w:p>
    <w:p w14:paraId="77979509" w14:textId="77777777" w:rsidR="00FE67C0" w:rsidRDefault="00FE67C0" w:rsidP="00FE67C0">
      <w:pPr>
        <w:ind w:firstLine="474"/>
      </w:pPr>
    </w:p>
    <w:p w14:paraId="0D3D7FA5" w14:textId="77777777" w:rsidR="00FE67C0" w:rsidRDefault="00FE67C0" w:rsidP="00FE67C0">
      <w:pPr>
        <w:ind w:firstLine="474"/>
      </w:pPr>
    </w:p>
    <w:p w14:paraId="0B569CB5" w14:textId="77777777" w:rsidR="00FE67C0" w:rsidRDefault="00FE67C0" w:rsidP="00FE67C0">
      <w:pPr>
        <w:ind w:firstLine="474"/>
      </w:pPr>
    </w:p>
    <w:p w14:paraId="14C69556" w14:textId="77777777" w:rsidR="00952859" w:rsidRDefault="00952859" w:rsidP="00FE67C0">
      <w:pPr>
        <w:ind w:firstLine="474"/>
        <w:sectPr w:rsidR="00952859">
          <w:type w:val="continuous"/>
          <w:pgSz w:w="11906" w:h="16838"/>
          <w:pgMar w:top="660" w:right="1420" w:bottom="940" w:left="1420" w:header="720" w:footer="720" w:gutter="0"/>
          <w:cols w:space="720"/>
          <w:docGrid w:linePitch="240" w:charSpace="-6145"/>
        </w:sectPr>
      </w:pPr>
    </w:p>
    <w:p w14:paraId="215BC5F5" w14:textId="77777777" w:rsidR="00952859" w:rsidRDefault="00FE67C0" w:rsidP="003B64B2">
      <w:pPr>
        <w:pStyle w:val="BodyText"/>
        <w:spacing w:before="60"/>
        <w:ind w:left="474"/>
      </w:pPr>
      <w:r>
        <w:lastRenderedPageBreak/>
        <w:t xml:space="preserve"> </w:t>
      </w:r>
    </w:p>
    <w:p w14:paraId="58C606F1" w14:textId="77777777" w:rsidR="00952859" w:rsidRDefault="00952859" w:rsidP="003B64B2">
      <w:pPr>
        <w:pStyle w:val="BodyText"/>
        <w:tabs>
          <w:tab w:val="left" w:pos="7087"/>
        </w:tabs>
        <w:spacing w:before="40"/>
        <w:ind w:left="0"/>
        <w:rPr>
          <w:b/>
          <w:sz w:val="17"/>
        </w:rPr>
      </w:pPr>
      <w:r>
        <w:rPr>
          <w:b/>
          <w:spacing w:val="-3"/>
          <w:w w:val="95"/>
        </w:rPr>
        <w:t>DEIMHNIÚCHÁN.</w:t>
      </w:r>
      <w:r>
        <w:rPr>
          <w:b/>
          <w:spacing w:val="-3"/>
          <w:w w:val="95"/>
        </w:rPr>
        <w:tab/>
      </w:r>
      <w:r>
        <w:rPr>
          <w:b/>
          <w:sz w:val="21"/>
          <w:u w:val="single"/>
        </w:rPr>
        <w:t>FOIRM</w:t>
      </w:r>
      <w:r>
        <w:rPr>
          <w:b/>
          <w:spacing w:val="-10"/>
          <w:sz w:val="21"/>
          <w:u w:val="single"/>
        </w:rPr>
        <w:t xml:space="preserve"> </w:t>
      </w:r>
      <w:r>
        <w:rPr>
          <w:b/>
          <w:spacing w:val="-1"/>
          <w:sz w:val="21"/>
          <w:u w:val="single"/>
        </w:rPr>
        <w:t>TIC</w:t>
      </w:r>
      <w:r>
        <w:rPr>
          <w:b/>
          <w:spacing w:val="-2"/>
          <w:sz w:val="21"/>
          <w:u w:val="single"/>
        </w:rPr>
        <w:t xml:space="preserve"> </w:t>
      </w:r>
      <w:r>
        <w:rPr>
          <w:b/>
          <w:sz w:val="21"/>
          <w:u w:val="single"/>
        </w:rPr>
        <w:t>1</w:t>
      </w:r>
      <w:r>
        <w:rPr>
          <w:b/>
          <w:spacing w:val="-2"/>
          <w:sz w:val="21"/>
          <w:u w:val="single"/>
        </w:rPr>
        <w:t xml:space="preserve"> </w:t>
      </w:r>
      <w:r>
        <w:rPr>
          <w:b/>
          <w:sz w:val="21"/>
          <w:u w:val="single"/>
        </w:rPr>
        <w:t>(2014)</w:t>
      </w:r>
    </w:p>
    <w:p w14:paraId="40053B92" w14:textId="77777777" w:rsidR="00952859" w:rsidRDefault="00952859" w:rsidP="003B64B2">
      <w:pPr>
        <w:pStyle w:val="BodyText"/>
        <w:spacing w:before="11"/>
        <w:ind w:left="0"/>
        <w:rPr>
          <w:b/>
          <w:sz w:val="17"/>
        </w:rPr>
      </w:pPr>
    </w:p>
    <w:p w14:paraId="23CB18B9" w14:textId="77777777" w:rsidR="00952859" w:rsidRDefault="00952859" w:rsidP="003B64B2">
      <w:pPr>
        <w:pStyle w:val="Heading3"/>
        <w:spacing w:before="60"/>
        <w:ind w:left="0"/>
        <w:rPr>
          <w:sz w:val="17"/>
        </w:rPr>
      </w:pPr>
      <w:proofErr w:type="spellStart"/>
      <w:r>
        <w:rPr>
          <w:bCs w:val="0"/>
          <w:u w:val="single"/>
        </w:rPr>
        <w:t>Oibreacha</w:t>
      </w:r>
      <w:proofErr w:type="spellEnd"/>
      <w:r>
        <w:rPr>
          <w:bCs w:val="0"/>
          <w:u w:val="single"/>
        </w:rPr>
        <w:t xml:space="preserve"> MAR ATÁTHAR TÓGTHA:</w:t>
      </w:r>
    </w:p>
    <w:p w14:paraId="41802C07" w14:textId="77777777" w:rsidR="00952859" w:rsidRDefault="00952859" w:rsidP="003B64B2">
      <w:pPr>
        <w:pStyle w:val="BodyText"/>
        <w:spacing w:before="11"/>
        <w:ind w:left="0"/>
        <w:rPr>
          <w:b/>
          <w:sz w:val="17"/>
        </w:rPr>
      </w:pPr>
    </w:p>
    <w:p w14:paraId="6D25D292" w14:textId="77777777" w:rsidR="00952859" w:rsidRDefault="00952859" w:rsidP="003B64B2">
      <w:pPr>
        <w:pStyle w:val="BodyText"/>
        <w:spacing w:before="60"/>
        <w:ind w:left="0"/>
        <w:rPr>
          <w:b/>
          <w:sz w:val="17"/>
        </w:rPr>
      </w:pPr>
      <w:proofErr w:type="spellStart"/>
      <w:r>
        <w:rPr>
          <w:b/>
          <w:u w:val="single"/>
        </w:rPr>
        <w:t>Deimhniú</w:t>
      </w:r>
      <w:proofErr w:type="spellEnd"/>
      <w:r>
        <w:rPr>
          <w:b/>
          <w:u w:val="single"/>
        </w:rPr>
        <w:t xml:space="preserve"> Uimh.3</w:t>
      </w:r>
    </w:p>
    <w:p w14:paraId="5F0C168F" w14:textId="77777777" w:rsidR="00952859" w:rsidRDefault="00952859" w:rsidP="003B64B2">
      <w:pPr>
        <w:pStyle w:val="BodyText"/>
        <w:spacing w:before="11"/>
        <w:ind w:left="0"/>
        <w:rPr>
          <w:b/>
          <w:sz w:val="17"/>
        </w:rPr>
      </w:pPr>
    </w:p>
    <w:p w14:paraId="6DCA5EF6" w14:textId="77777777" w:rsidR="00952859" w:rsidRDefault="00952859" w:rsidP="003B64B2">
      <w:pPr>
        <w:pStyle w:val="BodyText"/>
        <w:spacing w:before="60"/>
        <w:ind w:right="305"/>
        <w:rPr>
          <w:b/>
          <w:sz w:val="20"/>
        </w:rPr>
      </w:pPr>
      <w:proofErr w:type="spellStart"/>
      <w:r>
        <w:rPr>
          <w:b/>
        </w:rPr>
        <w:t>Deimhniúchán</w:t>
      </w:r>
      <w:proofErr w:type="spellEnd"/>
      <w:r>
        <w:rPr>
          <w:b/>
        </w:rPr>
        <w:t xml:space="preserve"> ó </w:t>
      </w:r>
      <w:proofErr w:type="spellStart"/>
      <w:r>
        <w:rPr>
          <w:b/>
        </w:rPr>
        <w:t>ailtire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tírdhreacha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cláraithe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faoi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bhanna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Institiúid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Tírdhreacha</w:t>
      </w:r>
      <w:proofErr w:type="spellEnd"/>
      <w:r>
        <w:rPr>
          <w:b/>
        </w:rPr>
        <w:t xml:space="preserve"> na Éireann) </w:t>
      </w:r>
      <w:proofErr w:type="spellStart"/>
      <w:r>
        <w:rPr>
          <w:b/>
        </w:rPr>
        <w:t>nó</w:t>
      </w:r>
      <w:proofErr w:type="spellEnd"/>
      <w:r>
        <w:rPr>
          <w:b/>
        </w:rPr>
        <w:t xml:space="preserve"> ó </w:t>
      </w:r>
      <w:proofErr w:type="spellStart"/>
      <w:r>
        <w:rPr>
          <w:b/>
        </w:rPr>
        <w:t>ailtire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tírdhreacha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cairte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faoi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bhanna</w:t>
      </w:r>
      <w:proofErr w:type="spellEnd"/>
      <w:r>
        <w:rPr>
          <w:b/>
        </w:rPr>
        <w:t xml:space="preserve"> (UK Landscape Institute).</w:t>
      </w:r>
      <w:r>
        <w:rPr>
          <w:b/>
          <w:spacing w:val="42"/>
          <w:u w:val="single"/>
        </w:rPr>
        <w:t xml:space="preserve"> </w:t>
      </w:r>
      <w:proofErr w:type="spellStart"/>
      <w:r>
        <w:rPr>
          <w:b/>
          <w:u w:val="single"/>
        </w:rPr>
        <w:t>Ní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mór</w:t>
      </w:r>
      <w:proofErr w:type="spellEnd"/>
      <w:r>
        <w:rPr>
          <w:b/>
          <w:u w:val="single"/>
        </w:rPr>
        <w:t xml:space="preserve"> go </w:t>
      </w:r>
      <w:proofErr w:type="spellStart"/>
      <w:r>
        <w:rPr>
          <w:b/>
          <w:u w:val="single"/>
        </w:rPr>
        <w:t>mbeadh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cóip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d'ÁRACHAS</w:t>
      </w:r>
      <w:proofErr w:type="spellEnd"/>
      <w:r>
        <w:rPr>
          <w:b/>
          <w:u w:val="single"/>
        </w:rPr>
        <w:t xml:space="preserve"> SLÁNAÍOCHTA GAIRMIÚIL a </w:t>
      </w:r>
      <w:proofErr w:type="spellStart"/>
      <w:r>
        <w:rPr>
          <w:b/>
          <w:u w:val="single"/>
        </w:rPr>
        <w:t>cuideachta</w:t>
      </w:r>
      <w:proofErr w:type="spellEnd"/>
      <w:r>
        <w:rPr>
          <w:b/>
          <w:u w:val="single"/>
        </w:rPr>
        <w:t xml:space="preserve"> (</w:t>
      </w:r>
      <w:proofErr w:type="spellStart"/>
      <w:r>
        <w:rPr>
          <w:b/>
          <w:u w:val="single"/>
        </w:rPr>
        <w:t>chuideachta</w:t>
      </w:r>
      <w:proofErr w:type="spellEnd"/>
      <w:r>
        <w:rPr>
          <w:b/>
          <w:u w:val="single"/>
        </w:rPr>
        <w:t xml:space="preserve">) </w:t>
      </w:r>
      <w:proofErr w:type="spellStart"/>
      <w:r>
        <w:rPr>
          <w:b/>
          <w:u w:val="single"/>
        </w:rPr>
        <w:t>ceangailte</w:t>
      </w:r>
      <w:proofErr w:type="spellEnd"/>
      <w:r>
        <w:rPr>
          <w:b/>
          <w:u w:val="single"/>
        </w:rPr>
        <w:t xml:space="preserve"> leis an </w:t>
      </w:r>
      <w:proofErr w:type="spellStart"/>
      <w:r>
        <w:rPr>
          <w:b/>
          <w:u w:val="single"/>
        </w:rPr>
        <w:t>bhFoirm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seo</w:t>
      </w:r>
      <w:proofErr w:type="spellEnd"/>
      <w:r>
        <w:rPr>
          <w:b/>
          <w:u w:val="single"/>
        </w:rPr>
        <w:t>.</w:t>
      </w:r>
    </w:p>
    <w:p w14:paraId="07A9FC9B" w14:textId="77777777" w:rsidR="00952859" w:rsidRDefault="00952859" w:rsidP="003B64B2">
      <w:pPr>
        <w:pStyle w:val="BodyText"/>
        <w:ind w:left="0"/>
        <w:rPr>
          <w:b/>
          <w:sz w:val="20"/>
        </w:rPr>
      </w:pPr>
    </w:p>
    <w:p w14:paraId="1F4C75E4" w14:textId="77777777" w:rsidR="00952859" w:rsidRDefault="00952859" w:rsidP="003B64B2">
      <w:pPr>
        <w:pStyle w:val="BodyText"/>
        <w:spacing w:before="8"/>
        <w:ind w:left="0"/>
        <w:rPr>
          <w:b/>
          <w:sz w:val="21"/>
        </w:rPr>
      </w:pPr>
    </w:p>
    <w:p w14:paraId="53536C6A" w14:textId="77777777" w:rsidR="00952859" w:rsidRDefault="00952859" w:rsidP="003B64B2">
      <w:pPr>
        <w:pStyle w:val="BodyText"/>
        <w:spacing w:before="80" w:line="480" w:lineRule="auto"/>
        <w:ind w:right="6136"/>
      </w:pPr>
      <w:proofErr w:type="spellStart"/>
      <w:r>
        <w:rPr>
          <w:b/>
          <w:sz w:val="22"/>
        </w:rPr>
        <w:t>Chuig</w:t>
      </w:r>
      <w:proofErr w:type="spellEnd"/>
      <w:r>
        <w:rPr>
          <w:b/>
          <w:sz w:val="22"/>
        </w:rPr>
        <w:t>:</w:t>
      </w:r>
      <w:r>
        <w:rPr>
          <w:b/>
          <w:spacing w:val="51"/>
          <w:sz w:val="22"/>
        </w:rPr>
        <w:t xml:space="preserve"> </w:t>
      </w:r>
      <w:proofErr w:type="spellStart"/>
      <w:r>
        <w:rPr>
          <w:b/>
          <w:sz w:val="22"/>
        </w:rPr>
        <w:t>Comhairle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Cathrach</w:t>
      </w:r>
      <w:proofErr w:type="spellEnd"/>
      <w:r>
        <w:rPr>
          <w:b/>
          <w:sz w:val="22"/>
        </w:rPr>
        <w:t xml:space="preserve"> na </w:t>
      </w:r>
      <w:proofErr w:type="spellStart"/>
      <w:r>
        <w:rPr>
          <w:b/>
          <w:sz w:val="22"/>
        </w:rPr>
        <w:t>Gaillimhe</w:t>
      </w:r>
      <w:proofErr w:type="spellEnd"/>
      <w:r>
        <w:rPr>
          <w:b/>
          <w:sz w:val="22"/>
        </w:rPr>
        <w:t xml:space="preserve">, </w:t>
      </w:r>
      <w:proofErr w:type="spellStart"/>
      <w:r>
        <w:rPr>
          <w:b/>
          <w:sz w:val="22"/>
          <w:u w:val="single"/>
        </w:rPr>
        <w:t>Deimhníonn</w:t>
      </w:r>
      <w:proofErr w:type="spellEnd"/>
      <w:r>
        <w:rPr>
          <w:b/>
          <w:sz w:val="22"/>
          <w:u w:val="single"/>
        </w:rPr>
        <w:t xml:space="preserve"> </w:t>
      </w:r>
      <w:proofErr w:type="spellStart"/>
      <w:r>
        <w:rPr>
          <w:b/>
          <w:sz w:val="22"/>
          <w:u w:val="single"/>
        </w:rPr>
        <w:t>sé</w:t>
      </w:r>
      <w:proofErr w:type="spellEnd"/>
      <w:r>
        <w:rPr>
          <w:b/>
          <w:sz w:val="22"/>
          <w:u w:val="single"/>
        </w:rPr>
        <w:t xml:space="preserve"> </w:t>
      </w:r>
      <w:proofErr w:type="spellStart"/>
      <w:r>
        <w:rPr>
          <w:b/>
          <w:sz w:val="22"/>
          <w:u w:val="single"/>
        </w:rPr>
        <w:t>seo</w:t>
      </w:r>
      <w:proofErr w:type="spellEnd"/>
      <w:r>
        <w:rPr>
          <w:b/>
          <w:sz w:val="22"/>
          <w:u w:val="single"/>
        </w:rPr>
        <w:t xml:space="preserve"> na </w:t>
      </w:r>
      <w:proofErr w:type="spellStart"/>
      <w:r>
        <w:rPr>
          <w:b/>
          <w:sz w:val="22"/>
          <w:u w:val="single"/>
        </w:rPr>
        <w:t>nithe</w:t>
      </w:r>
      <w:proofErr w:type="spellEnd"/>
      <w:r>
        <w:rPr>
          <w:b/>
          <w:sz w:val="22"/>
          <w:u w:val="single"/>
        </w:rPr>
        <w:t xml:space="preserve"> </w:t>
      </w:r>
      <w:proofErr w:type="spellStart"/>
      <w:r>
        <w:rPr>
          <w:b/>
          <w:sz w:val="22"/>
          <w:u w:val="single"/>
        </w:rPr>
        <w:t>seo</w:t>
      </w:r>
      <w:proofErr w:type="spellEnd"/>
      <w:r>
        <w:rPr>
          <w:b/>
          <w:sz w:val="22"/>
          <w:u w:val="single"/>
        </w:rPr>
        <w:t xml:space="preserve"> a </w:t>
      </w:r>
      <w:proofErr w:type="spellStart"/>
      <w:r>
        <w:rPr>
          <w:b/>
          <w:sz w:val="22"/>
          <w:u w:val="single"/>
        </w:rPr>
        <w:t>leanas</w:t>
      </w:r>
      <w:proofErr w:type="spellEnd"/>
      <w:r>
        <w:rPr>
          <w:b/>
          <w:sz w:val="22"/>
          <w:u w:val="single"/>
        </w:rPr>
        <w:t>:</w:t>
      </w:r>
    </w:p>
    <w:p w14:paraId="42730E60" w14:textId="77777777" w:rsidR="00952859" w:rsidRDefault="00952859" w:rsidP="003B64B2">
      <w:pPr>
        <w:pStyle w:val="BodyText"/>
        <w:ind w:right="208"/>
        <w:rPr>
          <w:sz w:val="20"/>
        </w:rPr>
      </w:pPr>
      <w:proofErr w:type="spellStart"/>
      <w:r>
        <w:t>Tá</w:t>
      </w:r>
      <w:proofErr w:type="spellEnd"/>
      <w:r>
        <w:t xml:space="preserve"> </w:t>
      </w:r>
      <w:proofErr w:type="spellStart"/>
      <w:r>
        <w:rPr>
          <w:b/>
        </w:rPr>
        <w:t>spásanna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oscailte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poiblí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agus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tírdhreachú</w:t>
      </w:r>
      <w:proofErr w:type="spellEnd"/>
      <w:r>
        <w:rPr>
          <w:b/>
        </w:rPr>
        <w:t xml:space="preserve"> </w:t>
      </w:r>
      <w:proofErr w:type="spellStart"/>
      <w:r>
        <w:t>tugtha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</w:t>
      </w:r>
      <w:proofErr w:type="spellStart"/>
      <w:r>
        <w:t>críche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</w:t>
      </w:r>
      <w:proofErr w:type="spellStart"/>
      <w:r>
        <w:t>teacht</w:t>
      </w:r>
      <w:proofErr w:type="spellEnd"/>
      <w:r>
        <w:t xml:space="preserve"> go </w:t>
      </w:r>
      <w:proofErr w:type="spellStart"/>
      <w:r>
        <w:t>hiomlán</w:t>
      </w:r>
      <w:proofErr w:type="spellEnd"/>
      <w:r>
        <w:t xml:space="preserve"> leis an </w:t>
      </w:r>
      <w:proofErr w:type="spellStart"/>
      <w:r>
        <w:t>gCead</w:t>
      </w:r>
      <w:proofErr w:type="spellEnd"/>
      <w:r>
        <w:t xml:space="preserve"> (</w:t>
      </w:r>
      <w:proofErr w:type="spellStart"/>
      <w:r>
        <w:t>Ceadanna</w:t>
      </w:r>
      <w:proofErr w:type="spellEnd"/>
      <w:r>
        <w:t xml:space="preserve">) Pleanála a </w:t>
      </w:r>
      <w:proofErr w:type="spellStart"/>
      <w:r>
        <w:t>deonadh</w:t>
      </w:r>
      <w:proofErr w:type="spellEnd"/>
      <w:r>
        <w:t xml:space="preserve">, ag </w:t>
      </w:r>
      <w:proofErr w:type="spellStart"/>
      <w:r>
        <w:t>idirchaidreamh</w:t>
      </w:r>
      <w:proofErr w:type="spellEnd"/>
      <w:r>
        <w:t xml:space="preserve"> le </w:t>
      </w:r>
      <w:proofErr w:type="spellStart"/>
      <w:r>
        <w:t>Rannóg</w:t>
      </w:r>
      <w:proofErr w:type="spellEnd"/>
      <w:r>
        <w:t xml:space="preserve"> </w:t>
      </w:r>
      <w:proofErr w:type="spellStart"/>
      <w:r>
        <w:t>Páirceanna</w:t>
      </w:r>
      <w:proofErr w:type="spellEnd"/>
      <w:r>
        <w:t xml:space="preserve"> de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Rannóg</w:t>
      </w:r>
      <w:proofErr w:type="spellEnd"/>
      <w:r>
        <w:t xml:space="preserve"> Iompair, </w:t>
      </w:r>
      <w:proofErr w:type="spellStart"/>
      <w:r>
        <w:t>Bonneagair</w:t>
      </w:r>
      <w:proofErr w:type="spellEnd"/>
      <w:r>
        <w:t xml:space="preserve">, </w:t>
      </w:r>
      <w:proofErr w:type="spellStart"/>
      <w:r>
        <w:t>Caitheamh</w:t>
      </w:r>
      <w:proofErr w:type="spellEnd"/>
      <w:r>
        <w:t xml:space="preserve"> </w:t>
      </w:r>
      <w:proofErr w:type="spellStart"/>
      <w:r>
        <w:t>Aimsire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Taitneamhachta</w:t>
      </w:r>
      <w:proofErr w:type="spellEnd"/>
      <w:r>
        <w:t xml:space="preserve"> </w:t>
      </w:r>
      <w:proofErr w:type="spellStart"/>
      <w:r>
        <w:t>Chomhairle</w:t>
      </w:r>
      <w:proofErr w:type="spellEnd"/>
      <w:r>
        <w:t xml:space="preserve"> </w:t>
      </w:r>
      <w:proofErr w:type="spellStart"/>
      <w:r>
        <w:t>Cathrach</w:t>
      </w:r>
      <w:proofErr w:type="spellEnd"/>
      <w:r>
        <w:t xml:space="preserve"> na </w:t>
      </w:r>
      <w:proofErr w:type="spellStart"/>
      <w:r>
        <w:t>Gaillimhe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le </w:t>
      </w:r>
      <w:proofErr w:type="spellStart"/>
      <w:r>
        <w:t>ceadú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scríbhinn</w:t>
      </w:r>
      <w:proofErr w:type="spellEnd"/>
      <w:r>
        <w:t xml:space="preserve"> </w:t>
      </w:r>
      <w:proofErr w:type="spellStart"/>
      <w:r>
        <w:t>uathu</w:t>
      </w:r>
      <w:proofErr w:type="spellEnd"/>
      <w:r>
        <w:t>.</w:t>
      </w:r>
    </w:p>
    <w:p w14:paraId="0FB7DB9C" w14:textId="77777777" w:rsidR="00952859" w:rsidRDefault="00952859" w:rsidP="003B64B2">
      <w:pPr>
        <w:pStyle w:val="BodyText"/>
        <w:ind w:left="0"/>
        <w:rPr>
          <w:sz w:val="20"/>
        </w:rPr>
      </w:pPr>
    </w:p>
    <w:p w14:paraId="5B1C11E4" w14:textId="77777777" w:rsidR="00952859" w:rsidRDefault="00952859" w:rsidP="003B64B2">
      <w:pPr>
        <w:pStyle w:val="BodyText"/>
        <w:ind w:left="0"/>
        <w:rPr>
          <w:sz w:val="20"/>
        </w:rPr>
      </w:pPr>
    </w:p>
    <w:p w14:paraId="5857DA25" w14:textId="31ED590F" w:rsidR="00952859" w:rsidRPr="00C778AB" w:rsidRDefault="00C778AB" w:rsidP="00C778AB">
      <w:pPr>
        <w:pStyle w:val="BodyText"/>
        <w:spacing w:before="11"/>
        <w:ind w:left="0" w:firstLine="474"/>
        <w:rPr>
          <w:b/>
        </w:rPr>
      </w:pPr>
      <w:proofErr w:type="spellStart"/>
      <w:r w:rsidRPr="00C778AB">
        <w:rPr>
          <w:b/>
        </w:rPr>
        <w:t>Síniu</w:t>
      </w:r>
      <w:proofErr w:type="spellEnd"/>
      <w:r w:rsidRPr="00C778AB">
        <w:rPr>
          <w:b/>
        </w:rPr>
        <w:t>: ____</w:t>
      </w:r>
      <w:r w:rsidRPr="00C778AB">
        <w:rPr>
          <w:b/>
        </w:rPr>
        <w:tab/>
      </w:r>
      <w:r w:rsidRPr="00C778AB">
        <w:rPr>
          <w:b/>
        </w:rPr>
        <w:tab/>
      </w:r>
      <w:r w:rsidRPr="00C778AB">
        <w:rPr>
          <w:b/>
        </w:rPr>
        <w:tab/>
      </w:r>
      <w:r w:rsidRPr="00C778AB">
        <w:rPr>
          <w:b/>
        </w:rPr>
        <w:tab/>
      </w:r>
      <w:r w:rsidRPr="00C778AB">
        <w:rPr>
          <w:b/>
        </w:rPr>
        <w:tab/>
      </w:r>
      <w:proofErr w:type="spellStart"/>
      <w:r w:rsidRPr="00C778AB">
        <w:rPr>
          <w:b/>
        </w:rPr>
        <w:t>Dáta</w:t>
      </w:r>
      <w:proofErr w:type="spellEnd"/>
      <w:r w:rsidRPr="00C778AB">
        <w:rPr>
          <w:b/>
        </w:rPr>
        <w:t>: __</w:t>
      </w:r>
    </w:p>
    <w:p w14:paraId="41F142A8" w14:textId="77777777" w:rsidR="00C778AB" w:rsidRDefault="00C778AB" w:rsidP="003B64B2">
      <w:pPr>
        <w:pStyle w:val="BodyText"/>
        <w:spacing w:before="60"/>
        <w:ind w:left="474"/>
        <w:rPr>
          <w:b/>
          <w:spacing w:val="-1"/>
        </w:rPr>
      </w:pPr>
    </w:p>
    <w:p w14:paraId="3D58A67E" w14:textId="3A21E8EB" w:rsidR="00952859" w:rsidRDefault="00952859" w:rsidP="003B64B2">
      <w:pPr>
        <w:pStyle w:val="BodyText"/>
        <w:spacing w:before="60"/>
        <w:ind w:left="474"/>
        <w:rPr>
          <w:b/>
          <w:sz w:val="17"/>
        </w:rPr>
      </w:pPr>
      <w:proofErr w:type="spellStart"/>
      <w:r>
        <w:rPr>
          <w:b/>
          <w:spacing w:val="-1"/>
        </w:rPr>
        <w:t>Ainm</w:t>
      </w:r>
      <w:proofErr w:type="spellEnd"/>
      <w:r>
        <w:rPr>
          <w:b/>
          <w:spacing w:val="-1"/>
        </w:rPr>
        <w:t>:</w:t>
      </w:r>
      <w:r>
        <w:rPr>
          <w:b/>
        </w:rPr>
        <w:t xml:space="preserve">  </w:t>
      </w:r>
      <w:r>
        <w:rPr>
          <w:b/>
          <w:u w:val="single" w:color="000008"/>
        </w:rPr>
        <w:t xml:space="preserve"> </w:t>
      </w:r>
    </w:p>
    <w:p w14:paraId="0CF7FC94" w14:textId="77777777" w:rsidR="00952859" w:rsidRDefault="00952859" w:rsidP="003B64B2">
      <w:pPr>
        <w:pStyle w:val="BodyText"/>
        <w:spacing w:before="11"/>
        <w:ind w:left="0"/>
        <w:rPr>
          <w:b/>
          <w:sz w:val="17"/>
        </w:rPr>
      </w:pPr>
    </w:p>
    <w:p w14:paraId="20A17436" w14:textId="77777777" w:rsidR="00952859" w:rsidRDefault="00952859" w:rsidP="003B64B2">
      <w:pPr>
        <w:pStyle w:val="BodyText"/>
        <w:spacing w:before="60"/>
        <w:ind w:left="474"/>
        <w:rPr>
          <w:b/>
          <w:sz w:val="17"/>
        </w:rPr>
      </w:pPr>
      <w:proofErr w:type="spellStart"/>
      <w:r>
        <w:rPr>
          <w:b/>
        </w:rPr>
        <w:t>Cáilíochtaí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Gairmiúla</w:t>
      </w:r>
      <w:proofErr w:type="spellEnd"/>
      <w:r>
        <w:rPr>
          <w:b/>
        </w:rPr>
        <w:t xml:space="preserve">: </w:t>
      </w:r>
      <w:r>
        <w:rPr>
          <w:b/>
          <w:spacing w:val="1"/>
        </w:rPr>
        <w:t xml:space="preserve"> </w:t>
      </w:r>
      <w:r>
        <w:rPr>
          <w:b/>
          <w:u w:val="single" w:color="000008"/>
        </w:rPr>
        <w:t xml:space="preserve"> </w:t>
      </w:r>
    </w:p>
    <w:p w14:paraId="6CF4092A" w14:textId="77777777" w:rsidR="00952859" w:rsidRDefault="00952859" w:rsidP="003B64B2">
      <w:pPr>
        <w:pStyle w:val="BodyText"/>
        <w:spacing w:before="11"/>
        <w:ind w:left="0"/>
        <w:rPr>
          <w:b/>
          <w:sz w:val="17"/>
        </w:rPr>
      </w:pPr>
    </w:p>
    <w:p w14:paraId="69109062" w14:textId="77777777" w:rsidR="00A05D50" w:rsidRDefault="00A05D50" w:rsidP="00A05D50">
      <w:pPr>
        <w:pStyle w:val="BodyText"/>
        <w:spacing w:before="60"/>
        <w:ind w:left="474"/>
      </w:pPr>
      <w:proofErr w:type="spellStart"/>
      <w:r>
        <w:rPr>
          <w:b/>
        </w:rPr>
        <w:t>Tagairt</w:t>
      </w:r>
      <w:proofErr w:type="spellEnd"/>
      <w:r>
        <w:rPr>
          <w:b/>
        </w:rPr>
        <w:t xml:space="preserve"> don </w:t>
      </w:r>
      <w:proofErr w:type="spellStart"/>
      <w:r>
        <w:rPr>
          <w:b/>
        </w:rPr>
        <w:t>Árachas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Slánaíochta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Gairmiúil</w:t>
      </w:r>
      <w:proofErr w:type="spellEnd"/>
      <w:r>
        <w:rPr>
          <w:b/>
        </w:rPr>
        <w:t>:</w:t>
      </w:r>
      <w:r>
        <w:rPr>
          <w:u w:val="single" w:color="000008"/>
        </w:rPr>
        <w:t xml:space="preserve"> </w:t>
      </w:r>
      <w:r>
        <w:tab/>
      </w:r>
      <w:r>
        <w:tab/>
      </w:r>
      <w:r>
        <w:tab/>
        <w:t>(</w:t>
      </w:r>
      <w:proofErr w:type="spellStart"/>
      <w:r>
        <w:t>ceangail</w:t>
      </w:r>
      <w:proofErr w:type="spellEnd"/>
      <w:r>
        <w:t xml:space="preserve"> </w:t>
      </w:r>
      <w:proofErr w:type="spellStart"/>
      <w:r>
        <w:t>cóip</w:t>
      </w:r>
      <w:proofErr w:type="spellEnd"/>
      <w:r>
        <w:t>)</w:t>
      </w:r>
    </w:p>
    <w:p w14:paraId="3B7FF0D2" w14:textId="77777777" w:rsidR="00952859" w:rsidRDefault="00952859" w:rsidP="003B64B2"/>
    <w:p w14:paraId="5C2D5E59" w14:textId="77777777" w:rsidR="00C778AB" w:rsidRDefault="00C778AB" w:rsidP="003B64B2"/>
    <w:p w14:paraId="4D6A8255" w14:textId="77777777" w:rsidR="0063355D" w:rsidRDefault="0063355D" w:rsidP="003B64B2"/>
    <w:p w14:paraId="7F7D93C5" w14:textId="3CDE314D" w:rsidR="00C778AB" w:rsidRDefault="0063355D" w:rsidP="0063355D">
      <w:pPr>
        <w:ind w:hanging="142"/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33162965" wp14:editId="392F9830">
                <wp:extent cx="5553075" cy="1752600"/>
                <wp:effectExtent l="0" t="0" r="28575" b="19050"/>
                <wp:docPr id="72901830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3075" cy="17526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6F7E90E" w14:textId="77777777" w:rsidR="0063355D" w:rsidRDefault="0063355D" w:rsidP="0063355D">
                            <w:pPr>
                              <w:pStyle w:val="BodyText"/>
                              <w:spacing w:before="5"/>
                              <w:rPr>
                                <w:sz w:val="26"/>
                              </w:rPr>
                            </w:pPr>
                          </w:p>
                          <w:p w14:paraId="0FB47F21" w14:textId="77777777" w:rsidR="0063355D" w:rsidRDefault="0063355D" w:rsidP="0063355D">
                            <w:pPr>
                              <w:pStyle w:val="BodyText"/>
                              <w:spacing w:before="1"/>
                              <w:ind w:left="85"/>
                            </w:pPr>
                            <w:r>
                              <w:t xml:space="preserve">Ba </w:t>
                            </w:r>
                            <w:proofErr w:type="spellStart"/>
                            <w:r>
                              <w:t>chóir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foirmeacha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comhlánaithe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agus</w:t>
                            </w:r>
                            <w:proofErr w:type="spellEnd"/>
                            <w:r>
                              <w:t xml:space="preserve"> na </w:t>
                            </w:r>
                            <w:proofErr w:type="spellStart"/>
                            <w:r>
                              <w:t>riachtanais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atá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luaite</w:t>
                            </w:r>
                            <w:proofErr w:type="spellEnd"/>
                            <w:r>
                              <w:t xml:space="preserve"> a </w:t>
                            </w:r>
                            <w:proofErr w:type="spellStart"/>
                            <w:r>
                              <w:t>sheoladh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chuig</w:t>
                            </w:r>
                            <w:proofErr w:type="spellEnd"/>
                            <w:r>
                              <w:t>:</w:t>
                            </w:r>
                          </w:p>
                          <w:p w14:paraId="1A7DBB94" w14:textId="77777777" w:rsidR="0063355D" w:rsidRDefault="0063355D" w:rsidP="0063355D">
                            <w:pPr>
                              <w:pStyle w:val="BodyText"/>
                            </w:pPr>
                          </w:p>
                          <w:p w14:paraId="44C60D75" w14:textId="77777777" w:rsidR="0063355D" w:rsidRDefault="0063355D" w:rsidP="0063355D">
                            <w:pPr>
                              <w:pStyle w:val="Default"/>
                              <w:rPr>
                                <w:b/>
                              </w:rPr>
                            </w:pPr>
                            <w:bookmarkStart w:id="0" w:name="Comhairle_Cathrach_na_Gaillimhe,"/>
                            <w:bookmarkEnd w:id="0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3355D">
                              <w:rPr>
                                <w:b/>
                              </w:rPr>
                              <w:t>Comhairle</w:t>
                            </w:r>
                            <w:proofErr w:type="spellEnd"/>
                            <w:r w:rsidRPr="0063355D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3355D">
                              <w:rPr>
                                <w:b/>
                              </w:rPr>
                              <w:t>Cathrach</w:t>
                            </w:r>
                            <w:proofErr w:type="spellEnd"/>
                            <w:r w:rsidRPr="0063355D">
                              <w:rPr>
                                <w:b/>
                              </w:rPr>
                              <w:t xml:space="preserve"> na </w:t>
                            </w:r>
                            <w:proofErr w:type="spellStart"/>
                            <w:r w:rsidRPr="0063355D">
                              <w:rPr>
                                <w:b/>
                              </w:rPr>
                              <w:t>Gaillimhe</w:t>
                            </w:r>
                            <w:proofErr w:type="spellEnd"/>
                            <w:r w:rsidRPr="0063355D">
                              <w:rPr>
                                <w:b/>
                              </w:rPr>
                              <w:t xml:space="preserve">, </w:t>
                            </w:r>
                          </w:p>
                          <w:p w14:paraId="6491E525" w14:textId="001C9A78" w:rsidR="0063355D" w:rsidRPr="0063355D" w:rsidRDefault="0063355D" w:rsidP="0063355D">
                            <w:pPr>
                              <w:pStyle w:val="Default"/>
                              <w:rPr>
                                <w:b/>
                                <w:bCs/>
                                <w:color w:val="000008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63355D">
                              <w:rPr>
                                <w:b/>
                                <w:bCs/>
                                <w:color w:val="000008"/>
                              </w:rPr>
                              <w:t xml:space="preserve">An </w:t>
                            </w:r>
                            <w:proofErr w:type="spellStart"/>
                            <w:r w:rsidRPr="0063355D">
                              <w:rPr>
                                <w:b/>
                                <w:bCs/>
                                <w:color w:val="000008"/>
                              </w:rPr>
                              <w:t>Rannóg</w:t>
                            </w:r>
                            <w:proofErr w:type="spellEnd"/>
                            <w:r w:rsidRPr="0063355D">
                              <w:rPr>
                                <w:b/>
                                <w:bCs/>
                                <w:color w:val="000008"/>
                              </w:rPr>
                              <w:t xml:space="preserve"> Iompair, </w:t>
                            </w:r>
                            <w:proofErr w:type="spellStart"/>
                            <w:r w:rsidRPr="0063355D">
                              <w:rPr>
                                <w:b/>
                                <w:bCs/>
                                <w:color w:val="000008"/>
                              </w:rPr>
                              <w:t>Bonneagair</w:t>
                            </w:r>
                            <w:proofErr w:type="spellEnd"/>
                            <w:r w:rsidRPr="0063355D">
                              <w:rPr>
                                <w:b/>
                                <w:bCs/>
                                <w:color w:val="000008"/>
                              </w:rPr>
                              <w:t xml:space="preserve">, </w:t>
                            </w:r>
                            <w:proofErr w:type="spellStart"/>
                            <w:r w:rsidRPr="0063355D">
                              <w:rPr>
                                <w:b/>
                                <w:bCs/>
                                <w:color w:val="000008"/>
                              </w:rPr>
                              <w:t>Caitheamh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000008"/>
                              </w:rPr>
                              <w:t xml:space="preserve">, </w:t>
                            </w:r>
                            <w:proofErr w:type="spellStart"/>
                            <w:r w:rsidRPr="0063355D">
                              <w:rPr>
                                <w:b/>
                                <w:bCs/>
                                <w:color w:val="000008"/>
                              </w:rPr>
                              <w:t>Aimsire</w:t>
                            </w:r>
                            <w:proofErr w:type="spellEnd"/>
                            <w:r w:rsidRPr="0063355D">
                              <w:rPr>
                                <w:b/>
                                <w:bCs/>
                                <w:color w:val="000008"/>
                              </w:rPr>
                              <w:t xml:space="preserve"> &amp;</w:t>
                            </w:r>
                            <w:proofErr w:type="spellStart"/>
                            <w:r w:rsidRPr="0063355D">
                              <w:rPr>
                                <w:b/>
                                <w:bCs/>
                                <w:color w:val="000008"/>
                              </w:rPr>
                              <w:t>Taitneamhachta</w:t>
                            </w:r>
                            <w:proofErr w:type="spellEnd"/>
                            <w:r w:rsidRPr="0063355D">
                              <w:rPr>
                                <w:b/>
                                <w:bCs/>
                                <w:color w:val="000008"/>
                              </w:rPr>
                              <w:t>,</w:t>
                            </w:r>
                          </w:p>
                          <w:p w14:paraId="4C10A81D" w14:textId="77777777" w:rsidR="0063355D" w:rsidRPr="0063355D" w:rsidRDefault="0063355D" w:rsidP="0063355D">
                            <w:pPr>
                              <w:ind w:left="85" w:right="4611"/>
                              <w:rPr>
                                <w:b/>
                              </w:rPr>
                            </w:pPr>
                            <w:r w:rsidRPr="0063355D">
                              <w:rPr>
                                <w:b/>
                              </w:rPr>
                              <w:t xml:space="preserve">Halla na </w:t>
                            </w:r>
                            <w:proofErr w:type="spellStart"/>
                            <w:r w:rsidRPr="0063355D">
                              <w:rPr>
                                <w:b/>
                              </w:rPr>
                              <w:t>Cathrach</w:t>
                            </w:r>
                            <w:proofErr w:type="spellEnd"/>
                            <w:r w:rsidRPr="0063355D">
                              <w:rPr>
                                <w:b/>
                              </w:rPr>
                              <w:t>,</w:t>
                            </w:r>
                          </w:p>
                          <w:p w14:paraId="360E3B0D" w14:textId="77777777" w:rsidR="0063355D" w:rsidRPr="0063355D" w:rsidRDefault="0063355D" w:rsidP="0063355D">
                            <w:pPr>
                              <w:ind w:left="85" w:right="73"/>
                              <w:rPr>
                                <w:b/>
                              </w:rPr>
                            </w:pPr>
                            <w:r w:rsidRPr="0063355D">
                              <w:rPr>
                                <w:b/>
                              </w:rPr>
                              <w:t xml:space="preserve">Bóthar an </w:t>
                            </w:r>
                            <w:proofErr w:type="spellStart"/>
                            <w:r w:rsidRPr="0063355D">
                              <w:rPr>
                                <w:b/>
                              </w:rPr>
                              <w:t>Choláiste</w:t>
                            </w:r>
                            <w:proofErr w:type="spellEnd"/>
                            <w:r w:rsidRPr="0063355D">
                              <w:rPr>
                                <w:b/>
                              </w:rPr>
                              <w:t xml:space="preserve">, </w:t>
                            </w:r>
                          </w:p>
                          <w:p w14:paraId="5AFC2562" w14:textId="77777777" w:rsidR="0063355D" w:rsidRPr="0063355D" w:rsidRDefault="0063355D" w:rsidP="0063355D">
                            <w:pPr>
                              <w:ind w:left="85" w:right="73"/>
                              <w:rPr>
                                <w:b/>
                              </w:rPr>
                            </w:pPr>
                            <w:proofErr w:type="spellStart"/>
                            <w:r w:rsidRPr="0063355D">
                              <w:rPr>
                                <w:b/>
                              </w:rPr>
                              <w:t>Gaillimh</w:t>
                            </w:r>
                            <w:proofErr w:type="spellEnd"/>
                          </w:p>
                          <w:p w14:paraId="1632FB45" w14:textId="77777777" w:rsidR="0063355D" w:rsidRPr="0063355D" w:rsidRDefault="0063355D" w:rsidP="0063355D">
                            <w:pPr>
                              <w:ind w:left="85" w:right="7151"/>
                              <w:rPr>
                                <w:b/>
                              </w:rPr>
                            </w:pPr>
                            <w:r w:rsidRPr="0063355D">
                              <w:rPr>
                                <w:b/>
                              </w:rPr>
                              <w:t>H91 4K8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162965" id="Text Box 11" o:spid="_x0000_s1027" type="#_x0000_t202" style="width:437.25pt;height:13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" filled="f" strokeweight=".5pt">
                <v:textbox inset="0,0,0,0">
                  <w:txbxContent>
                    <w:p w14:paraId="26F7E90E" w14:textId="77777777" w:rsidR="0063355D" w:rsidRDefault="0063355D" w:rsidP="0063355D">
                      <w:pPr>
                        <w:pStyle w:val="BodyText"/>
                        <w:spacing w:before="5"/>
                        <w:rPr>
                          <w:sz w:val="26"/>
                        </w:rPr>
                      </w:pPr>
                    </w:p>
                    <w:p w14:paraId="0FB47F21" w14:textId="77777777" w:rsidR="0063355D" w:rsidRDefault="0063355D" w:rsidP="0063355D">
                      <w:pPr>
                        <w:pStyle w:val="BodyText"/>
                        <w:spacing w:before="1"/>
                        <w:ind w:left="85"/>
                      </w:pPr>
                      <w:r>
                        <w:t xml:space="preserve">Ba </w:t>
                      </w:r>
                      <w:proofErr w:type="spellStart"/>
                      <w:r>
                        <w:t>chóir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foirmeacha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comhlánaithe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agus</w:t>
                      </w:r>
                      <w:proofErr w:type="spellEnd"/>
                      <w:r>
                        <w:t xml:space="preserve"> na </w:t>
                      </w:r>
                      <w:proofErr w:type="spellStart"/>
                      <w:r>
                        <w:t>riachtanais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atá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luaite</w:t>
                      </w:r>
                      <w:proofErr w:type="spellEnd"/>
                      <w:r>
                        <w:t xml:space="preserve"> a </w:t>
                      </w:r>
                      <w:proofErr w:type="spellStart"/>
                      <w:r>
                        <w:t>sheoladh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chuig</w:t>
                      </w:r>
                      <w:proofErr w:type="spellEnd"/>
                      <w:r>
                        <w:t>:</w:t>
                      </w:r>
                    </w:p>
                    <w:p w14:paraId="1A7DBB94" w14:textId="77777777" w:rsidR="0063355D" w:rsidRDefault="0063355D" w:rsidP="0063355D">
                      <w:pPr>
                        <w:pStyle w:val="BodyText"/>
                      </w:pPr>
                    </w:p>
                    <w:p w14:paraId="44C60D75" w14:textId="77777777" w:rsidR="0063355D" w:rsidRDefault="0063355D" w:rsidP="0063355D">
                      <w:pPr>
                        <w:pStyle w:val="Default"/>
                        <w:rPr>
                          <w:b/>
                        </w:rPr>
                      </w:pPr>
                      <w:bookmarkStart w:id="1" w:name="Comhairle_Cathrach_na_Gaillimhe,"/>
                      <w:bookmarkEnd w:id="1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63355D">
                        <w:rPr>
                          <w:b/>
                        </w:rPr>
                        <w:t>Comhairle</w:t>
                      </w:r>
                      <w:proofErr w:type="spellEnd"/>
                      <w:r w:rsidRPr="0063355D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63355D">
                        <w:rPr>
                          <w:b/>
                        </w:rPr>
                        <w:t>Cathrach</w:t>
                      </w:r>
                      <w:proofErr w:type="spellEnd"/>
                      <w:r w:rsidRPr="0063355D">
                        <w:rPr>
                          <w:b/>
                        </w:rPr>
                        <w:t xml:space="preserve"> na </w:t>
                      </w:r>
                      <w:proofErr w:type="spellStart"/>
                      <w:r w:rsidRPr="0063355D">
                        <w:rPr>
                          <w:b/>
                        </w:rPr>
                        <w:t>Gaillimhe</w:t>
                      </w:r>
                      <w:proofErr w:type="spellEnd"/>
                      <w:r w:rsidRPr="0063355D">
                        <w:rPr>
                          <w:b/>
                        </w:rPr>
                        <w:t xml:space="preserve">, </w:t>
                      </w:r>
                    </w:p>
                    <w:p w14:paraId="6491E525" w14:textId="001C9A78" w:rsidR="0063355D" w:rsidRPr="0063355D" w:rsidRDefault="0063355D" w:rsidP="0063355D">
                      <w:pPr>
                        <w:pStyle w:val="Default"/>
                        <w:rPr>
                          <w:b/>
                          <w:bCs/>
                          <w:color w:val="000008"/>
                        </w:rPr>
                      </w:pPr>
                      <w:r>
                        <w:rPr>
                          <w:b/>
                        </w:rPr>
                        <w:t xml:space="preserve"> </w:t>
                      </w:r>
                      <w:r w:rsidRPr="0063355D">
                        <w:rPr>
                          <w:b/>
                          <w:bCs/>
                          <w:color w:val="000008"/>
                        </w:rPr>
                        <w:t xml:space="preserve">An </w:t>
                      </w:r>
                      <w:proofErr w:type="spellStart"/>
                      <w:r w:rsidRPr="0063355D">
                        <w:rPr>
                          <w:b/>
                          <w:bCs/>
                          <w:color w:val="000008"/>
                        </w:rPr>
                        <w:t>Rannóg</w:t>
                      </w:r>
                      <w:proofErr w:type="spellEnd"/>
                      <w:r w:rsidRPr="0063355D">
                        <w:rPr>
                          <w:b/>
                          <w:bCs/>
                          <w:color w:val="000008"/>
                        </w:rPr>
                        <w:t xml:space="preserve"> Iompair, </w:t>
                      </w:r>
                      <w:proofErr w:type="spellStart"/>
                      <w:r w:rsidRPr="0063355D">
                        <w:rPr>
                          <w:b/>
                          <w:bCs/>
                          <w:color w:val="000008"/>
                        </w:rPr>
                        <w:t>Bonneagair</w:t>
                      </w:r>
                      <w:proofErr w:type="spellEnd"/>
                      <w:r w:rsidRPr="0063355D">
                        <w:rPr>
                          <w:b/>
                          <w:bCs/>
                          <w:color w:val="000008"/>
                        </w:rPr>
                        <w:t xml:space="preserve">, </w:t>
                      </w:r>
                      <w:proofErr w:type="spellStart"/>
                      <w:r w:rsidRPr="0063355D">
                        <w:rPr>
                          <w:b/>
                          <w:bCs/>
                          <w:color w:val="000008"/>
                        </w:rPr>
                        <w:t>Caitheamh</w:t>
                      </w:r>
                      <w:proofErr w:type="spellEnd"/>
                      <w:r>
                        <w:rPr>
                          <w:b/>
                          <w:bCs/>
                          <w:color w:val="000008"/>
                        </w:rPr>
                        <w:t xml:space="preserve">, </w:t>
                      </w:r>
                      <w:proofErr w:type="spellStart"/>
                      <w:r w:rsidRPr="0063355D">
                        <w:rPr>
                          <w:b/>
                          <w:bCs/>
                          <w:color w:val="000008"/>
                        </w:rPr>
                        <w:t>Aimsire</w:t>
                      </w:r>
                      <w:proofErr w:type="spellEnd"/>
                      <w:r w:rsidRPr="0063355D">
                        <w:rPr>
                          <w:b/>
                          <w:bCs/>
                          <w:color w:val="000008"/>
                        </w:rPr>
                        <w:t xml:space="preserve"> &amp;</w:t>
                      </w:r>
                      <w:proofErr w:type="spellStart"/>
                      <w:r w:rsidRPr="0063355D">
                        <w:rPr>
                          <w:b/>
                          <w:bCs/>
                          <w:color w:val="000008"/>
                        </w:rPr>
                        <w:t>Taitneamhachta</w:t>
                      </w:r>
                      <w:proofErr w:type="spellEnd"/>
                      <w:r w:rsidRPr="0063355D">
                        <w:rPr>
                          <w:b/>
                          <w:bCs/>
                          <w:color w:val="000008"/>
                        </w:rPr>
                        <w:t>,</w:t>
                      </w:r>
                    </w:p>
                    <w:p w14:paraId="4C10A81D" w14:textId="77777777" w:rsidR="0063355D" w:rsidRPr="0063355D" w:rsidRDefault="0063355D" w:rsidP="0063355D">
                      <w:pPr>
                        <w:ind w:left="85" w:right="4611"/>
                        <w:rPr>
                          <w:b/>
                        </w:rPr>
                      </w:pPr>
                      <w:r w:rsidRPr="0063355D">
                        <w:rPr>
                          <w:b/>
                        </w:rPr>
                        <w:t xml:space="preserve">Halla na </w:t>
                      </w:r>
                      <w:proofErr w:type="spellStart"/>
                      <w:r w:rsidRPr="0063355D">
                        <w:rPr>
                          <w:b/>
                        </w:rPr>
                        <w:t>Cathrach</w:t>
                      </w:r>
                      <w:proofErr w:type="spellEnd"/>
                      <w:r w:rsidRPr="0063355D">
                        <w:rPr>
                          <w:b/>
                        </w:rPr>
                        <w:t>,</w:t>
                      </w:r>
                    </w:p>
                    <w:p w14:paraId="360E3B0D" w14:textId="77777777" w:rsidR="0063355D" w:rsidRPr="0063355D" w:rsidRDefault="0063355D" w:rsidP="0063355D">
                      <w:pPr>
                        <w:ind w:left="85" w:right="73"/>
                        <w:rPr>
                          <w:b/>
                        </w:rPr>
                      </w:pPr>
                      <w:r w:rsidRPr="0063355D">
                        <w:rPr>
                          <w:b/>
                        </w:rPr>
                        <w:t xml:space="preserve">Bóthar an </w:t>
                      </w:r>
                      <w:proofErr w:type="spellStart"/>
                      <w:r w:rsidRPr="0063355D">
                        <w:rPr>
                          <w:b/>
                        </w:rPr>
                        <w:t>Choláiste</w:t>
                      </w:r>
                      <w:proofErr w:type="spellEnd"/>
                      <w:r w:rsidRPr="0063355D">
                        <w:rPr>
                          <w:b/>
                        </w:rPr>
                        <w:t xml:space="preserve">, </w:t>
                      </w:r>
                    </w:p>
                    <w:p w14:paraId="5AFC2562" w14:textId="77777777" w:rsidR="0063355D" w:rsidRPr="0063355D" w:rsidRDefault="0063355D" w:rsidP="0063355D">
                      <w:pPr>
                        <w:ind w:left="85" w:right="73"/>
                        <w:rPr>
                          <w:b/>
                        </w:rPr>
                      </w:pPr>
                      <w:proofErr w:type="spellStart"/>
                      <w:r w:rsidRPr="0063355D">
                        <w:rPr>
                          <w:b/>
                        </w:rPr>
                        <w:t>Gaillimh</w:t>
                      </w:r>
                      <w:proofErr w:type="spellEnd"/>
                    </w:p>
                    <w:p w14:paraId="1632FB45" w14:textId="77777777" w:rsidR="0063355D" w:rsidRPr="0063355D" w:rsidRDefault="0063355D" w:rsidP="0063355D">
                      <w:pPr>
                        <w:ind w:left="85" w:right="7151"/>
                        <w:rPr>
                          <w:b/>
                        </w:rPr>
                      </w:pPr>
                      <w:r w:rsidRPr="0063355D">
                        <w:rPr>
                          <w:b/>
                        </w:rPr>
                        <w:t>H91 4K8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20F73F" w14:textId="2771C063" w:rsidR="00304486" w:rsidRDefault="00304486" w:rsidP="0063355D">
      <w:pPr>
        <w:ind w:left="142" w:hanging="142"/>
      </w:pPr>
    </w:p>
    <w:sectPr w:rsidR="00304486" w:rsidSect="009C2B71">
      <w:footerReference w:type="even" r:id="rId15"/>
      <w:footerReference w:type="default" r:id="rId16"/>
      <w:footerReference w:type="first" r:id="rId17"/>
      <w:pgSz w:w="11906" w:h="16838"/>
      <w:pgMar w:top="660" w:right="1420" w:bottom="940" w:left="1680" w:header="720" w:footer="720" w:gutter="0"/>
      <w:cols w:space="72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468D8" w14:textId="77777777" w:rsidR="00073922" w:rsidRDefault="00073922">
      <w:r>
        <w:separator/>
      </w:r>
    </w:p>
  </w:endnote>
  <w:endnote w:type="continuationSeparator" w:id="0">
    <w:p w14:paraId="2B20E55C" w14:textId="77777777" w:rsidR="00073922" w:rsidRDefault="0007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428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7138" w14:textId="77777777" w:rsidR="00870A2B" w:rsidRDefault="00870A2B">
    <w:pPr>
      <w:pStyle w:val="Footer"/>
      <w:jc w:val="right"/>
    </w:pPr>
  </w:p>
  <w:p w14:paraId="5DF24633" w14:textId="77777777" w:rsidR="00952859" w:rsidRDefault="00952859" w:rsidP="001A3756">
    <w:pPr>
      <w:pStyle w:val="Footer"/>
      <w:jc w:val="right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8B71F" w14:textId="77777777" w:rsidR="00952859" w:rsidRDefault="0095285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B35FB" w14:textId="77777777" w:rsidR="00952859" w:rsidRDefault="0095285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1CF22" w14:textId="77777777" w:rsidR="00870A2B" w:rsidRDefault="00870A2B">
    <w:pPr>
      <w:pStyle w:val="Footer"/>
      <w:jc w:val="right"/>
    </w:pPr>
  </w:p>
  <w:p w14:paraId="03941DED" w14:textId="77777777" w:rsidR="00952859" w:rsidRDefault="00952859" w:rsidP="00CF0550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BCDF3" w14:textId="77777777" w:rsidR="00952859" w:rsidRDefault="00952859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BC7FB" w14:textId="77777777" w:rsidR="00952859" w:rsidRDefault="00952859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11518" w14:textId="77777777" w:rsidR="00952859" w:rsidRDefault="00952859" w:rsidP="00CF0550">
    <w:pPr>
      <w:jc w:val="righ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B1901" w14:textId="77777777" w:rsidR="00952859" w:rsidRDefault="00952859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D04C3" w14:textId="77777777" w:rsidR="00952859" w:rsidRDefault="00952859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436A2" w14:textId="77777777" w:rsidR="00952859" w:rsidRDefault="0095285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75E88" w14:textId="77777777" w:rsidR="00073922" w:rsidRDefault="00073922">
      <w:r>
        <w:separator/>
      </w:r>
    </w:p>
  </w:footnote>
  <w:footnote w:type="continuationSeparator" w:id="0">
    <w:p w14:paraId="5F63EFBA" w14:textId="77777777" w:rsidR="00073922" w:rsidRDefault="00073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504" w:hanging="356"/>
      </w:pPr>
      <w:rPr>
        <w:rFonts w:cs="Times New Roman"/>
        <w:b w:val="0"/>
        <w:bCs w:val="0"/>
        <w:color w:val="000009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59" w:hanging="356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15" w:hanging="356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70" w:hanging="35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926" w:hanging="35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782" w:hanging="35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37" w:hanging="35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93" w:hanging="35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348" w:hanging="356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114" w:hanging="360"/>
      </w:pPr>
      <w:rPr>
        <w:rFonts w:cs="Times New Roman"/>
        <w:b w:val="0"/>
        <w:bCs w:val="0"/>
        <w:color w:val="000009"/>
        <w:sz w:val="24"/>
        <w:szCs w:val="24"/>
      </w:rPr>
    </w:lvl>
    <w:lvl w:ilvl="1">
      <w:start w:val="1"/>
      <w:numFmt w:val="bullet"/>
      <w:lvlText w:val="●"/>
      <w:lvlJc w:val="left"/>
      <w:pPr>
        <w:tabs>
          <w:tab w:val="num" w:pos="0"/>
        </w:tabs>
        <w:ind w:left="822" w:hanging="318"/>
      </w:pPr>
      <w:rPr>
        <w:rFonts w:ascii="Times New Roman" w:hAnsi="Times New Roman"/>
        <w:b w:val="0"/>
        <w:color w:val="000009"/>
        <w:sz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737" w:hanging="318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52" w:hanging="318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568" w:hanging="318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483" w:hanging="318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8" w:hanging="318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14" w:hanging="318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29" w:hanging="318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"/>
      <w:lvlJc w:val="left"/>
      <w:pPr>
        <w:tabs>
          <w:tab w:val="num" w:pos="0"/>
        </w:tabs>
        <w:ind w:left="834" w:hanging="360"/>
      </w:pPr>
      <w:rPr>
        <w:rFonts w:ascii="Symbol" w:hAnsi="Symbol"/>
        <w:b w:val="0"/>
        <w:color w:val="000009"/>
        <w:sz w:val="24"/>
      </w:rPr>
    </w:lvl>
    <w:lvl w:ilvl="1">
      <w:start w:val="1"/>
      <w:numFmt w:val="bullet"/>
      <w:lvlText w:val="●"/>
      <w:lvlJc w:val="left"/>
      <w:pPr>
        <w:tabs>
          <w:tab w:val="num" w:pos="0"/>
        </w:tabs>
        <w:ind w:left="1632" w:hanging="252"/>
      </w:pPr>
      <w:rPr>
        <w:rFonts w:ascii="Times New Roman" w:hAnsi="Times New Roman"/>
        <w:b/>
        <w:color w:val="000009"/>
        <w:sz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719" w:hanging="252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6" w:hanging="252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894" w:hanging="252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981" w:hanging="252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069" w:hanging="252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156" w:hanging="252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244" w:hanging="252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Num4"/>
    <w:lvl w:ilvl="0">
      <w:start w:val="1"/>
      <w:numFmt w:val="bullet"/>
      <w:lvlText w:val="-"/>
      <w:lvlJc w:val="left"/>
      <w:pPr>
        <w:tabs>
          <w:tab w:val="num" w:pos="0"/>
        </w:tabs>
        <w:ind w:left="854" w:hanging="246"/>
      </w:pPr>
      <w:rPr>
        <w:rFonts w:ascii="Times New Roman" w:hAnsi="Times New Roman"/>
        <w:b w:val="0"/>
        <w:color w:val="000009"/>
        <w:sz w:val="24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710" w:hanging="256"/>
      </w:pPr>
      <w:rPr>
        <w:rFonts w:ascii="Times New Roman" w:hAnsi="Times New Roman"/>
        <w:b w:val="0"/>
        <w:color w:val="000009"/>
        <w:sz w:val="24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454" w:hanging="200"/>
      </w:pPr>
      <w:rPr>
        <w:rFonts w:ascii="Times New Roman" w:hAnsi="Times New Roman"/>
        <w:b w:val="0"/>
        <w:color w:val="000009"/>
        <w:sz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407" w:hanging="20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360" w:hanging="20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13" w:hanging="20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67" w:hanging="20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20" w:hanging="20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73" w:hanging="20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148" w:hanging="312"/>
      </w:pPr>
      <w:rPr>
        <w:rFonts w:ascii="Symbol" w:hAnsi="Symbol"/>
        <w:b w:val="0"/>
        <w:color w:val="000009"/>
        <w:sz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41" w:hanging="31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34" w:hanging="312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27" w:hanging="312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20" w:hanging="312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14" w:hanging="312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07" w:hanging="312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00" w:hanging="312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93" w:hanging="312"/>
      </w:pPr>
      <w:rPr>
        <w:rFonts w:ascii="Symbol" w:hAnsi="Symbol"/>
      </w:r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bullet"/>
      <w:lvlText w:val=""/>
      <w:lvlJc w:val="left"/>
      <w:pPr>
        <w:tabs>
          <w:tab w:val="num" w:pos="0"/>
        </w:tabs>
        <w:ind w:left="834" w:hanging="360"/>
      </w:pPr>
      <w:rPr>
        <w:rFonts w:ascii="Wingdings" w:hAnsi="Wingdings"/>
        <w:b w:val="0"/>
        <w:color w:val="000009"/>
        <w:w w:val="99"/>
        <w:sz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6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79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1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124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47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9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92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14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multilevel"/>
    <w:tmpl w:val="00000007"/>
    <w:name w:val="WWNum7"/>
    <w:lvl w:ilvl="0">
      <w:start w:val="1"/>
      <w:numFmt w:val="bullet"/>
      <w:lvlText w:val=""/>
      <w:lvlJc w:val="left"/>
      <w:pPr>
        <w:tabs>
          <w:tab w:val="num" w:pos="0"/>
        </w:tabs>
        <w:ind w:left="834" w:hanging="360"/>
      </w:pPr>
      <w:rPr>
        <w:rFonts w:ascii="Wingdings" w:hAnsi="Wingdings"/>
        <w:b w:val="0"/>
        <w:color w:val="000009"/>
        <w:w w:val="99"/>
        <w:sz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6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79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1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124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47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9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92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14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multilevel"/>
    <w:tmpl w:val="00000008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834" w:hanging="360"/>
      </w:pPr>
      <w:rPr>
        <w:rFonts w:ascii="Symbol" w:hAnsi="Symbol"/>
        <w:b w:val="0"/>
        <w:color w:val="000009"/>
        <w:sz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6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79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1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124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47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9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92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14" w:hanging="360"/>
      </w:pPr>
      <w:rPr>
        <w:rFonts w:ascii="Symbol" w:hAnsi="Symbol"/>
      </w:rPr>
    </w:lvl>
  </w:abstractNum>
  <w:abstractNum w:abstractNumId="8" w15:restartNumberingAfterBreak="0">
    <w:nsid w:val="00000009"/>
    <w:multiLevelType w:val="multilevel"/>
    <w:tmpl w:val="00000009"/>
    <w:name w:val="WWNum9"/>
    <w:lvl w:ilvl="0">
      <w:start w:val="1"/>
      <w:numFmt w:val="bullet"/>
      <w:lvlText w:val=""/>
      <w:lvlJc w:val="left"/>
      <w:pPr>
        <w:tabs>
          <w:tab w:val="num" w:pos="0"/>
        </w:tabs>
        <w:ind w:left="834" w:hanging="360"/>
      </w:pPr>
      <w:rPr>
        <w:rFonts w:ascii="Wingdings" w:hAnsi="Wingdings"/>
        <w:b w:val="0"/>
        <w:color w:val="000009"/>
        <w:w w:val="99"/>
        <w:sz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6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79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1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124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47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9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92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14" w:hanging="360"/>
      </w:pPr>
      <w:rPr>
        <w:rFonts w:ascii="Symbol" w:hAnsi="Symbol"/>
      </w:rPr>
    </w:lvl>
  </w:abstractNum>
  <w:abstractNum w:abstractNumId="9" w15:restartNumberingAfterBreak="0">
    <w:nsid w:val="0000000A"/>
    <w:multiLevelType w:val="multilevel"/>
    <w:tmpl w:val="0000000A"/>
    <w:name w:val="WWNum10"/>
    <w:lvl w:ilvl="0">
      <w:start w:val="12"/>
      <w:numFmt w:val="decimal"/>
      <w:lvlText w:val="%1"/>
      <w:lvlJc w:val="left"/>
      <w:pPr>
        <w:tabs>
          <w:tab w:val="num" w:pos="0"/>
        </w:tabs>
        <w:ind w:left="148" w:hanging="60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8" w:hanging="600"/>
      </w:pPr>
      <w:rPr>
        <w:rFonts w:cs="Times New Roman"/>
        <w:b w:val="0"/>
        <w:bCs w:val="0"/>
        <w:color w:val="000009"/>
        <w:sz w:val="24"/>
        <w:szCs w:val="24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194" w:hanging="360"/>
      </w:pPr>
      <w:rPr>
        <w:rFonts w:ascii="Wingdings" w:hAnsi="Wingdings"/>
        <w:b w:val="0"/>
        <w:color w:val="000009"/>
        <w:w w:val="99"/>
        <w:sz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2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816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9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64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38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312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multilevel"/>
    <w:tmpl w:val="0000000B"/>
    <w:name w:val="WWNum11"/>
    <w:lvl w:ilvl="0">
      <w:start w:val="11"/>
      <w:numFmt w:val="decimal"/>
      <w:lvlText w:val="%1"/>
      <w:lvlJc w:val="left"/>
      <w:pPr>
        <w:tabs>
          <w:tab w:val="num" w:pos="0"/>
        </w:tabs>
        <w:ind w:left="134" w:hanging="586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" w:hanging="586"/>
      </w:pPr>
      <w:rPr>
        <w:rFonts w:cs="Times New Roman"/>
        <w:b w:val="0"/>
        <w:bCs w:val="0"/>
        <w:color w:val="000009"/>
        <w:spacing w:val="-11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23" w:hanging="586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17" w:hanging="58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12" w:hanging="58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07" w:hanging="58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01" w:hanging="58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96" w:hanging="58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90" w:hanging="586"/>
      </w:pPr>
      <w:rPr>
        <w:rFonts w:ascii="Symbol" w:hAnsi="Symbol"/>
      </w:rPr>
    </w:lvl>
  </w:abstractNum>
  <w:abstractNum w:abstractNumId="11" w15:restartNumberingAfterBreak="0">
    <w:nsid w:val="0000000C"/>
    <w:multiLevelType w:val="multilevel"/>
    <w:tmpl w:val="0000000C"/>
    <w:name w:val="WWNum12"/>
    <w:lvl w:ilvl="0">
      <w:start w:val="10"/>
      <w:numFmt w:val="decimal"/>
      <w:lvlText w:val="%1"/>
      <w:lvlJc w:val="left"/>
      <w:pPr>
        <w:tabs>
          <w:tab w:val="num" w:pos="0"/>
        </w:tabs>
        <w:ind w:left="148" w:hanging="596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8" w:hanging="596"/>
      </w:pPr>
      <w:rPr>
        <w:rFonts w:cs="Times New Roman"/>
        <w:b w:val="0"/>
        <w:bCs w:val="0"/>
        <w:color w:val="000009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34" w:hanging="596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27" w:hanging="59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20" w:hanging="59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14" w:hanging="59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07" w:hanging="59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00" w:hanging="59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93" w:hanging="596"/>
      </w:pPr>
      <w:rPr>
        <w:rFonts w:ascii="Symbol" w:hAnsi="Symbol"/>
      </w:rPr>
    </w:lvl>
  </w:abstractNum>
  <w:abstractNum w:abstractNumId="12" w15:restartNumberingAfterBreak="0">
    <w:nsid w:val="0000000D"/>
    <w:multiLevelType w:val="multilevel"/>
    <w:tmpl w:val="0000000D"/>
    <w:name w:val="WWNum13"/>
    <w:lvl w:ilvl="0">
      <w:start w:val="9"/>
      <w:numFmt w:val="decimal"/>
      <w:lvlText w:val="%1"/>
      <w:lvlJc w:val="left"/>
      <w:pPr>
        <w:tabs>
          <w:tab w:val="num" w:pos="0"/>
        </w:tabs>
        <w:ind w:left="134" w:hanging="416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" w:hanging="416"/>
      </w:pPr>
      <w:rPr>
        <w:rFonts w:cs="Times New Roman"/>
        <w:b w:val="0"/>
        <w:bCs w:val="0"/>
        <w:color w:val="000009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23" w:hanging="416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17" w:hanging="41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12" w:hanging="41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07" w:hanging="41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01" w:hanging="41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96" w:hanging="41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90" w:hanging="416"/>
      </w:pPr>
      <w:rPr>
        <w:rFonts w:ascii="Symbol" w:hAnsi="Symbol"/>
      </w:rPr>
    </w:lvl>
  </w:abstractNum>
  <w:abstractNum w:abstractNumId="13" w15:restartNumberingAfterBreak="0">
    <w:nsid w:val="0000000E"/>
    <w:multiLevelType w:val="multilevel"/>
    <w:tmpl w:val="0000000E"/>
    <w:name w:val="WWNum14"/>
    <w:lvl w:ilvl="0">
      <w:start w:val="8"/>
      <w:numFmt w:val="decimal"/>
      <w:lvlText w:val="%1"/>
      <w:lvlJc w:val="left"/>
      <w:pPr>
        <w:tabs>
          <w:tab w:val="num" w:pos="0"/>
        </w:tabs>
        <w:ind w:left="114" w:hanging="60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" w:hanging="600"/>
      </w:pPr>
      <w:rPr>
        <w:rFonts w:cs="Times New Roman"/>
        <w:b w:val="0"/>
        <w:bCs w:val="0"/>
        <w:color w:val="000009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834" w:hanging="360"/>
      </w:pPr>
      <w:rPr>
        <w:rFonts w:ascii="Symbol" w:hAnsi="Symbol"/>
        <w:b w:val="0"/>
        <w:color w:val="000009"/>
        <w:sz w:val="24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002" w:hanging="200"/>
      </w:pPr>
      <w:rPr>
        <w:rFonts w:ascii="Times New Roman" w:hAnsi="Times New Roman"/>
        <w:b w:val="0"/>
        <w:color w:val="000009"/>
        <w:sz w:val="24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016" w:hanging="20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023" w:hanging="20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31" w:hanging="20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38" w:hanging="20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045" w:hanging="200"/>
      </w:pPr>
      <w:rPr>
        <w:rFonts w:ascii="Symbol" w:hAnsi="Symbol"/>
      </w:rPr>
    </w:lvl>
  </w:abstractNum>
  <w:abstractNum w:abstractNumId="14" w15:restartNumberingAfterBreak="0">
    <w:nsid w:val="0000000F"/>
    <w:multiLevelType w:val="multilevel"/>
    <w:tmpl w:val="0000000F"/>
    <w:name w:val="WWNum15"/>
    <w:lvl w:ilvl="0">
      <w:start w:val="7"/>
      <w:numFmt w:val="decimal"/>
      <w:lvlText w:val="%1"/>
      <w:lvlJc w:val="left"/>
      <w:pPr>
        <w:tabs>
          <w:tab w:val="num" w:pos="0"/>
        </w:tabs>
        <w:ind w:left="603" w:hanging="476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8" w:hanging="476"/>
      </w:pPr>
      <w:rPr>
        <w:rFonts w:cs="Times New Roman"/>
        <w:b w:val="0"/>
        <w:bCs w:val="0"/>
        <w:color w:val="000009"/>
        <w:sz w:val="24"/>
        <w:szCs w:val="24"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1554" w:hanging="394"/>
      </w:pPr>
      <w:rPr>
        <w:rFonts w:cs="Times New Roman"/>
        <w:b w:val="0"/>
        <w:bCs w:val="0"/>
        <w:color w:val="000009"/>
        <w:w w:val="99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492" w:hanging="394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0" w:hanging="3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68" w:hanging="394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07" w:hanging="394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45" w:hanging="39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83" w:hanging="394"/>
      </w:pPr>
      <w:rPr>
        <w:rFonts w:ascii="Symbol" w:hAnsi="Symbol"/>
      </w:rPr>
    </w:lvl>
  </w:abstractNum>
  <w:abstractNum w:abstractNumId="15" w15:restartNumberingAfterBreak="0">
    <w:nsid w:val="00000010"/>
    <w:multiLevelType w:val="multilevel"/>
    <w:tmpl w:val="00000010"/>
    <w:name w:val="WWNum16"/>
    <w:lvl w:ilvl="0">
      <w:start w:val="6"/>
      <w:numFmt w:val="decimal"/>
      <w:lvlText w:val="%1"/>
      <w:lvlJc w:val="left"/>
      <w:pPr>
        <w:tabs>
          <w:tab w:val="num" w:pos="0"/>
        </w:tabs>
        <w:ind w:left="128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8" w:hanging="480"/>
      </w:pPr>
      <w:rPr>
        <w:rFonts w:cs="Times New Roman"/>
        <w:b w:val="0"/>
        <w:bCs w:val="0"/>
        <w:color w:val="000009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14" w:hanging="48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7" w:hanging="48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0" w:hanging="48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4" w:hanging="48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87" w:hanging="48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80" w:hanging="48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73" w:hanging="480"/>
      </w:pPr>
      <w:rPr>
        <w:rFonts w:ascii="Symbol" w:hAnsi="Symbol"/>
      </w:rPr>
    </w:lvl>
  </w:abstractNum>
  <w:abstractNum w:abstractNumId="16" w15:restartNumberingAfterBreak="0">
    <w:nsid w:val="00000011"/>
    <w:multiLevelType w:val="multilevel"/>
    <w:tmpl w:val="00000011"/>
    <w:name w:val="WWNum17"/>
    <w:lvl w:ilvl="0">
      <w:start w:val="5"/>
      <w:numFmt w:val="decimal"/>
      <w:lvlText w:val="%1"/>
      <w:lvlJc w:val="left"/>
      <w:pPr>
        <w:tabs>
          <w:tab w:val="num" w:pos="0"/>
        </w:tabs>
        <w:ind w:left="114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" w:hanging="480"/>
      </w:pPr>
      <w:rPr>
        <w:rFonts w:cs="Times New Roman"/>
        <w:b w:val="0"/>
        <w:bCs w:val="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03" w:hanging="48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97" w:hanging="48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692" w:hanging="48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87" w:hanging="48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81" w:hanging="48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76" w:hanging="48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70" w:hanging="480"/>
      </w:pPr>
      <w:rPr>
        <w:rFonts w:ascii="Symbol" w:hAnsi="Symbol"/>
      </w:rPr>
    </w:lvl>
  </w:abstractNum>
  <w:abstractNum w:abstractNumId="17" w15:restartNumberingAfterBreak="0">
    <w:nsid w:val="00000012"/>
    <w:multiLevelType w:val="multilevel"/>
    <w:tmpl w:val="00000012"/>
    <w:name w:val="WWNum18"/>
    <w:lvl w:ilvl="0">
      <w:start w:val="4"/>
      <w:numFmt w:val="decimal"/>
      <w:lvlText w:val="%1"/>
      <w:lvlJc w:val="left"/>
      <w:pPr>
        <w:tabs>
          <w:tab w:val="num" w:pos="0"/>
        </w:tabs>
        <w:ind w:left="128" w:hanging="476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8" w:hanging="476"/>
      </w:pPr>
      <w:rPr>
        <w:rFonts w:cs="Times New Roman"/>
        <w:b w:val="0"/>
        <w:bCs w:val="0"/>
        <w:color w:val="000009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14" w:hanging="476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7" w:hanging="47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0" w:hanging="47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4" w:hanging="47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87" w:hanging="47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80" w:hanging="47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73" w:hanging="476"/>
      </w:pPr>
      <w:rPr>
        <w:rFonts w:ascii="Symbol" w:hAnsi="Symbol"/>
      </w:rPr>
    </w:lvl>
  </w:abstractNum>
  <w:abstractNum w:abstractNumId="18" w15:restartNumberingAfterBreak="0">
    <w:nsid w:val="00000013"/>
    <w:multiLevelType w:val="multilevel"/>
    <w:tmpl w:val="00000013"/>
    <w:name w:val="WWNum19"/>
    <w:lvl w:ilvl="0">
      <w:start w:val="1"/>
      <w:numFmt w:val="lowerRoman"/>
      <w:lvlText w:val="(%1)"/>
      <w:lvlJc w:val="left"/>
      <w:pPr>
        <w:tabs>
          <w:tab w:val="num" w:pos="0"/>
        </w:tabs>
        <w:ind w:left="114" w:hanging="402"/>
      </w:pPr>
      <w:rPr>
        <w:rFonts w:cs="Times New Roman"/>
        <w:b w:val="0"/>
        <w:bCs w:val="0"/>
        <w:color w:val="000009"/>
        <w:w w:val="99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08" w:hanging="40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03" w:hanging="402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97" w:hanging="402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692" w:hanging="402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87" w:hanging="402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81" w:hanging="402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76" w:hanging="402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70" w:hanging="402"/>
      </w:pPr>
      <w:rPr>
        <w:rFonts w:ascii="Symbol" w:hAnsi="Symbol"/>
      </w:rPr>
    </w:lvl>
  </w:abstractNum>
  <w:abstractNum w:abstractNumId="19" w15:restartNumberingAfterBreak="0">
    <w:nsid w:val="00000014"/>
    <w:multiLevelType w:val="multilevel"/>
    <w:tmpl w:val="00000014"/>
    <w:name w:val="WWNum20"/>
    <w:lvl w:ilvl="0">
      <w:start w:val="3"/>
      <w:numFmt w:val="decimal"/>
      <w:lvlText w:val="%1"/>
      <w:lvlJc w:val="left"/>
      <w:pPr>
        <w:tabs>
          <w:tab w:val="num" w:pos="0"/>
        </w:tabs>
        <w:ind w:left="128" w:hanging="596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8" w:hanging="596"/>
      </w:pPr>
      <w:rPr>
        <w:rFonts w:cs="Times New Roman"/>
        <w:b w:val="0"/>
        <w:bCs w:val="0"/>
        <w:color w:val="000009"/>
        <w:sz w:val="24"/>
        <w:szCs w:val="24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554" w:hanging="360"/>
      </w:pPr>
      <w:rPr>
        <w:rFonts w:ascii="Courier New" w:hAnsi="Courier New"/>
        <w:b w:val="0"/>
        <w:color w:val="000009"/>
        <w:sz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2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056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89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24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58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392" w:hanging="360"/>
      </w:pPr>
      <w:rPr>
        <w:rFonts w:ascii="Symbol" w:hAnsi="Symbol"/>
      </w:rPr>
    </w:lvl>
  </w:abstractNum>
  <w:abstractNum w:abstractNumId="20" w15:restartNumberingAfterBreak="0">
    <w:nsid w:val="00000015"/>
    <w:multiLevelType w:val="multilevel"/>
    <w:tmpl w:val="00000015"/>
    <w:name w:val="WWNum21"/>
    <w:lvl w:ilvl="0">
      <w:start w:val="2"/>
      <w:numFmt w:val="decimal"/>
      <w:lvlText w:val="%1"/>
      <w:lvlJc w:val="left"/>
      <w:pPr>
        <w:tabs>
          <w:tab w:val="num" w:pos="0"/>
        </w:tabs>
        <w:ind w:left="114" w:hanging="476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" w:hanging="476"/>
      </w:pPr>
      <w:rPr>
        <w:rFonts w:cs="Times New Roman"/>
        <w:b w:val="0"/>
        <w:bCs w:val="0"/>
        <w:color w:val="000009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03" w:hanging="476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97" w:hanging="47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692" w:hanging="47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87" w:hanging="47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81" w:hanging="47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76" w:hanging="47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70" w:hanging="476"/>
      </w:pPr>
      <w:rPr>
        <w:rFonts w:ascii="Symbol" w:hAnsi="Symbol"/>
      </w:rPr>
    </w:lvl>
  </w:abstractNum>
  <w:abstractNum w:abstractNumId="21" w15:restartNumberingAfterBreak="0">
    <w:nsid w:val="00000016"/>
    <w:multiLevelType w:val="multilevel"/>
    <w:tmpl w:val="00000016"/>
    <w:name w:val="WWNum22"/>
    <w:lvl w:ilvl="0">
      <w:start w:val="1"/>
      <w:numFmt w:val="bullet"/>
      <w:lvlText w:val=""/>
      <w:lvlJc w:val="left"/>
      <w:pPr>
        <w:tabs>
          <w:tab w:val="num" w:pos="0"/>
        </w:tabs>
        <w:ind w:left="834" w:hanging="360"/>
      </w:pPr>
      <w:rPr>
        <w:rFonts w:ascii="Symbol" w:hAnsi="Symbol"/>
        <w:b w:val="0"/>
        <w:color w:val="000009"/>
        <w:sz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6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79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1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124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47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9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92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14" w:hanging="360"/>
      </w:pPr>
      <w:rPr>
        <w:rFonts w:ascii="Symbol" w:hAnsi="Symbol"/>
      </w:rPr>
    </w:lvl>
  </w:abstractNum>
  <w:abstractNum w:abstractNumId="22" w15:restartNumberingAfterBreak="0">
    <w:nsid w:val="00000017"/>
    <w:multiLevelType w:val="multilevel"/>
    <w:tmpl w:val="00000017"/>
    <w:name w:val="WWNum23"/>
    <w:lvl w:ilvl="0">
      <w:start w:val="1"/>
      <w:numFmt w:val="decimal"/>
      <w:lvlText w:val="%1"/>
      <w:lvlJc w:val="left"/>
      <w:pPr>
        <w:tabs>
          <w:tab w:val="num" w:pos="0"/>
        </w:tabs>
        <w:ind w:left="814" w:hanging="70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14" w:hanging="700"/>
      </w:pPr>
      <w:rPr>
        <w:rFonts w:cs="Times New Roman"/>
        <w:b/>
        <w:bCs/>
        <w:color w:val="000009"/>
        <w:sz w:val="28"/>
        <w:szCs w:val="28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834" w:hanging="360"/>
      </w:pPr>
      <w:rPr>
        <w:rFonts w:ascii="Symbol" w:hAnsi="Symbol"/>
        <w:b w:val="0"/>
        <w:color w:val="000009"/>
        <w:sz w:val="3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576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49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4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18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32" w:hanging="360"/>
      </w:pPr>
      <w:rPr>
        <w:rFonts w:ascii="Symbol" w:hAnsi="Symbol"/>
      </w:rPr>
    </w:lvl>
  </w:abstractNum>
  <w:abstractNum w:abstractNumId="23" w15:restartNumberingAfterBreak="0">
    <w:nsid w:val="00000018"/>
    <w:multiLevelType w:val="multilevel"/>
    <w:tmpl w:val="00000018"/>
    <w:name w:val="WWNum24"/>
    <w:lvl w:ilvl="0">
      <w:start w:val="1"/>
      <w:numFmt w:val="bullet"/>
      <w:lvlText w:val=""/>
      <w:lvlJc w:val="left"/>
      <w:pPr>
        <w:tabs>
          <w:tab w:val="num" w:pos="0"/>
        </w:tabs>
        <w:ind w:left="834" w:hanging="360"/>
      </w:pPr>
      <w:rPr>
        <w:rFonts w:ascii="Wingdings" w:hAnsi="Wingdings"/>
        <w:b w:val="0"/>
        <w:color w:val="000009"/>
        <w:w w:val="99"/>
        <w:sz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6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79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1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124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47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9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92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14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2C6016C2"/>
    <w:multiLevelType w:val="hybridMultilevel"/>
    <w:tmpl w:val="5BA65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1B48AF"/>
    <w:multiLevelType w:val="hybridMultilevel"/>
    <w:tmpl w:val="2550C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D02787"/>
    <w:multiLevelType w:val="hybridMultilevel"/>
    <w:tmpl w:val="344EE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1C4AFE"/>
    <w:multiLevelType w:val="hybridMultilevel"/>
    <w:tmpl w:val="64B4A7A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B7F556B"/>
    <w:multiLevelType w:val="multilevel"/>
    <w:tmpl w:val="00000009"/>
    <w:lvl w:ilvl="0">
      <w:start w:val="1"/>
      <w:numFmt w:val="bullet"/>
      <w:lvlText w:val=""/>
      <w:lvlJc w:val="left"/>
      <w:pPr>
        <w:tabs>
          <w:tab w:val="num" w:pos="0"/>
        </w:tabs>
        <w:ind w:left="834" w:hanging="360"/>
      </w:pPr>
      <w:rPr>
        <w:rFonts w:ascii="Wingdings" w:hAnsi="Wingdings"/>
        <w:b w:val="0"/>
        <w:color w:val="000009"/>
        <w:w w:val="99"/>
        <w:sz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6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79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1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124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47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9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92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14" w:hanging="360"/>
      </w:pPr>
      <w:rPr>
        <w:rFonts w:ascii="Symbol" w:hAnsi="Symbol"/>
      </w:rPr>
    </w:lvl>
  </w:abstractNum>
  <w:abstractNum w:abstractNumId="30" w15:restartNumberingAfterBreak="0">
    <w:nsid w:val="7BE60864"/>
    <w:multiLevelType w:val="hybridMultilevel"/>
    <w:tmpl w:val="22AEC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640900">
    <w:abstractNumId w:val="0"/>
  </w:num>
  <w:num w:numId="2" w16cid:durableId="1210265042">
    <w:abstractNumId w:val="1"/>
  </w:num>
  <w:num w:numId="3" w16cid:durableId="1423257549">
    <w:abstractNumId w:val="2"/>
  </w:num>
  <w:num w:numId="4" w16cid:durableId="370300160">
    <w:abstractNumId w:val="3"/>
  </w:num>
  <w:num w:numId="5" w16cid:durableId="2022967393">
    <w:abstractNumId w:val="4"/>
  </w:num>
  <w:num w:numId="6" w16cid:durableId="484736019">
    <w:abstractNumId w:val="5"/>
  </w:num>
  <w:num w:numId="7" w16cid:durableId="690685385">
    <w:abstractNumId w:val="6"/>
  </w:num>
  <w:num w:numId="8" w16cid:durableId="1969966672">
    <w:abstractNumId w:val="7"/>
  </w:num>
  <w:num w:numId="9" w16cid:durableId="1372874875">
    <w:abstractNumId w:val="8"/>
  </w:num>
  <w:num w:numId="10" w16cid:durableId="94443426">
    <w:abstractNumId w:val="9"/>
  </w:num>
  <w:num w:numId="11" w16cid:durableId="1930966956">
    <w:abstractNumId w:val="10"/>
  </w:num>
  <w:num w:numId="12" w16cid:durableId="190385313">
    <w:abstractNumId w:val="11"/>
  </w:num>
  <w:num w:numId="13" w16cid:durableId="2123694249">
    <w:abstractNumId w:val="12"/>
  </w:num>
  <w:num w:numId="14" w16cid:durableId="1994676725">
    <w:abstractNumId w:val="13"/>
  </w:num>
  <w:num w:numId="15" w16cid:durableId="1420954438">
    <w:abstractNumId w:val="14"/>
  </w:num>
  <w:num w:numId="16" w16cid:durableId="1422677086">
    <w:abstractNumId w:val="15"/>
  </w:num>
  <w:num w:numId="17" w16cid:durableId="1216625184">
    <w:abstractNumId w:val="16"/>
  </w:num>
  <w:num w:numId="18" w16cid:durableId="844133002">
    <w:abstractNumId w:val="17"/>
  </w:num>
  <w:num w:numId="19" w16cid:durableId="146242936">
    <w:abstractNumId w:val="18"/>
  </w:num>
  <w:num w:numId="20" w16cid:durableId="1602572111">
    <w:abstractNumId w:val="19"/>
  </w:num>
  <w:num w:numId="21" w16cid:durableId="1304501752">
    <w:abstractNumId w:val="20"/>
  </w:num>
  <w:num w:numId="22" w16cid:durableId="1837963964">
    <w:abstractNumId w:val="21"/>
  </w:num>
  <w:num w:numId="23" w16cid:durableId="219751664">
    <w:abstractNumId w:val="22"/>
  </w:num>
  <w:num w:numId="24" w16cid:durableId="176164141">
    <w:abstractNumId w:val="23"/>
  </w:num>
  <w:num w:numId="25" w16cid:durableId="1243640638">
    <w:abstractNumId w:val="24"/>
  </w:num>
  <w:num w:numId="26" w16cid:durableId="499542646">
    <w:abstractNumId w:val="26"/>
  </w:num>
  <w:num w:numId="27" w16cid:durableId="31418708">
    <w:abstractNumId w:val="28"/>
  </w:num>
  <w:num w:numId="28" w16cid:durableId="852374600">
    <w:abstractNumId w:val="27"/>
  </w:num>
  <w:num w:numId="29" w16cid:durableId="638343239">
    <w:abstractNumId w:val="30"/>
  </w:num>
  <w:num w:numId="30" w16cid:durableId="253708822">
    <w:abstractNumId w:val="25"/>
  </w:num>
  <w:num w:numId="31" w16cid:durableId="1376911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1E1"/>
    <w:rsid w:val="0004346B"/>
    <w:rsid w:val="00073922"/>
    <w:rsid w:val="00090C14"/>
    <w:rsid w:val="000B096B"/>
    <w:rsid w:val="000D4323"/>
    <w:rsid w:val="001766F1"/>
    <w:rsid w:val="00196A92"/>
    <w:rsid w:val="001A3756"/>
    <w:rsid w:val="001B4FF7"/>
    <w:rsid w:val="002B3785"/>
    <w:rsid w:val="00304486"/>
    <w:rsid w:val="00325610"/>
    <w:rsid w:val="00325AC0"/>
    <w:rsid w:val="00351478"/>
    <w:rsid w:val="00370B6B"/>
    <w:rsid w:val="003767D1"/>
    <w:rsid w:val="0039508D"/>
    <w:rsid w:val="003B64B2"/>
    <w:rsid w:val="003D24EB"/>
    <w:rsid w:val="00450040"/>
    <w:rsid w:val="00453CA6"/>
    <w:rsid w:val="00456DA7"/>
    <w:rsid w:val="00457B74"/>
    <w:rsid w:val="00483AE8"/>
    <w:rsid w:val="004F34C5"/>
    <w:rsid w:val="005165DE"/>
    <w:rsid w:val="00532027"/>
    <w:rsid w:val="005B6931"/>
    <w:rsid w:val="0063355D"/>
    <w:rsid w:val="006F3978"/>
    <w:rsid w:val="00705185"/>
    <w:rsid w:val="007A2CC1"/>
    <w:rsid w:val="007D38CB"/>
    <w:rsid w:val="00870A2B"/>
    <w:rsid w:val="008B1172"/>
    <w:rsid w:val="008B47C1"/>
    <w:rsid w:val="00952859"/>
    <w:rsid w:val="00955C56"/>
    <w:rsid w:val="009C2B71"/>
    <w:rsid w:val="009D31D1"/>
    <w:rsid w:val="009D31E1"/>
    <w:rsid w:val="009E44BC"/>
    <w:rsid w:val="00A05D50"/>
    <w:rsid w:val="00A064A9"/>
    <w:rsid w:val="00A20C64"/>
    <w:rsid w:val="00A62B2C"/>
    <w:rsid w:val="00B37155"/>
    <w:rsid w:val="00C24CF1"/>
    <w:rsid w:val="00C778AB"/>
    <w:rsid w:val="00CA1C0A"/>
    <w:rsid w:val="00CF0550"/>
    <w:rsid w:val="00D120ED"/>
    <w:rsid w:val="00D35B45"/>
    <w:rsid w:val="00D46C93"/>
    <w:rsid w:val="00E458C6"/>
    <w:rsid w:val="00E50629"/>
    <w:rsid w:val="00E56DF9"/>
    <w:rsid w:val="00E8547F"/>
    <w:rsid w:val="00F37A3D"/>
    <w:rsid w:val="00F97346"/>
    <w:rsid w:val="00F97D70"/>
    <w:rsid w:val="00FD2122"/>
    <w:rsid w:val="00FE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389652A"/>
  <w15:chartTrackingRefBased/>
  <w15:docId w15:val="{53EC0CB4-89E8-4F23-AF1B-C068F6293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kern w:val="1"/>
      <w:sz w:val="24"/>
      <w:szCs w:val="24"/>
    </w:rPr>
  </w:style>
  <w:style w:type="paragraph" w:styleId="Heading1">
    <w:name w:val="heading 1"/>
    <w:basedOn w:val="Normal"/>
    <w:next w:val="Normal"/>
    <w:qFormat/>
    <w:pPr>
      <w:spacing w:before="58"/>
      <w:ind w:left="1260"/>
      <w:outlineLvl w:val="0"/>
    </w:pPr>
    <w:rPr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ind w:left="114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ind w:left="114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ind w:left="114"/>
      <w:outlineLvl w:val="3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cs="Times New Roman"/>
      <w:b/>
      <w:bCs/>
      <w:kern w:val="1"/>
      <w:sz w:val="32"/>
      <w:szCs w:val="32"/>
    </w:rPr>
  </w:style>
  <w:style w:type="character" w:customStyle="1" w:styleId="Heading2Char">
    <w:name w:val="Heading 2 Char"/>
    <w:rPr>
      <w:rFonts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cs="Times New Roman"/>
      <w:b/>
      <w:bCs/>
      <w:sz w:val="26"/>
      <w:szCs w:val="26"/>
    </w:rPr>
  </w:style>
  <w:style w:type="character" w:customStyle="1" w:styleId="Heading4Char">
    <w:name w:val="Heading 4 Char"/>
    <w:rPr>
      <w:rFonts w:cs="Times New Roman"/>
      <w:b/>
      <w:bCs/>
      <w:sz w:val="28"/>
      <w:szCs w:val="28"/>
    </w:rPr>
  </w:style>
  <w:style w:type="character" w:customStyle="1" w:styleId="BodyTextChar">
    <w:name w:val="Body Text Char"/>
    <w:rPr>
      <w:rFonts w:ascii="Times New Roman" w:hAnsi="Times New Roman" w:cs="Times New Roman"/>
      <w:sz w:val="24"/>
      <w:szCs w:val="24"/>
    </w:r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styleId="Strong">
    <w:name w:val="Strong"/>
    <w:qFormat/>
    <w:rPr>
      <w:rFonts w:cs="Times New Roman"/>
      <w:b/>
      <w:bCs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color w:val="008000"/>
    </w:rPr>
  </w:style>
  <w:style w:type="character" w:customStyle="1" w:styleId="tw4winJump">
    <w:name w:val="tw4winJump"/>
    <w:rPr>
      <w:rFonts w:ascii="Courier New" w:hAnsi="Courier New"/>
      <w:color w:val="008080"/>
    </w:rPr>
  </w:style>
  <w:style w:type="character" w:customStyle="1" w:styleId="tw4winExternal">
    <w:name w:val="tw4winExternal"/>
    <w:rPr>
      <w:rFonts w:ascii="Courier New" w:hAnsi="Courier New"/>
      <w:color w:val="808080"/>
    </w:rPr>
  </w:style>
  <w:style w:type="character" w:customStyle="1" w:styleId="tw4winInternal">
    <w:name w:val="tw4winInternal"/>
    <w:rPr>
      <w:rFonts w:ascii="Courier New" w:hAnsi="Courier New"/>
      <w:color w:val="FF0000"/>
    </w:rPr>
  </w:style>
  <w:style w:type="character" w:customStyle="1" w:styleId="DONOTTRANSLATE">
    <w:name w:val="DO_NOT_TRANSLATE"/>
    <w:rPr>
      <w:rFonts w:ascii="Courier New" w:hAnsi="Courier New"/>
      <w:color w:val="800000"/>
    </w:rPr>
  </w:style>
  <w:style w:type="character" w:customStyle="1" w:styleId="ListLabel1">
    <w:name w:val="ListLabel 1"/>
    <w:rPr>
      <w:rFonts w:cs="Times New Roman"/>
      <w:b w:val="0"/>
      <w:bCs w:val="0"/>
      <w:color w:val="000009"/>
      <w:sz w:val="24"/>
      <w:szCs w:val="24"/>
    </w:rPr>
  </w:style>
  <w:style w:type="character" w:customStyle="1" w:styleId="ListLabel2">
    <w:name w:val="ListLabel 2"/>
    <w:rPr>
      <w:b w:val="0"/>
      <w:color w:val="000009"/>
      <w:sz w:val="20"/>
    </w:rPr>
  </w:style>
  <w:style w:type="character" w:customStyle="1" w:styleId="ListLabel3">
    <w:name w:val="ListLabel 3"/>
    <w:rPr>
      <w:b w:val="0"/>
      <w:color w:val="000009"/>
      <w:sz w:val="24"/>
    </w:rPr>
  </w:style>
  <w:style w:type="character" w:customStyle="1" w:styleId="ListLabel4">
    <w:name w:val="ListLabel 4"/>
    <w:rPr>
      <w:b/>
      <w:color w:val="000009"/>
      <w:sz w:val="24"/>
    </w:rPr>
  </w:style>
  <w:style w:type="character" w:customStyle="1" w:styleId="ListLabel5">
    <w:name w:val="ListLabel 5"/>
    <w:rPr>
      <w:b w:val="0"/>
      <w:color w:val="000009"/>
      <w:w w:val="99"/>
      <w:sz w:val="24"/>
    </w:rPr>
  </w:style>
  <w:style w:type="character" w:customStyle="1" w:styleId="ListLabel6">
    <w:name w:val="ListLabel 6"/>
    <w:rPr>
      <w:b w:val="0"/>
      <w:color w:val="000009"/>
      <w:w w:val="99"/>
      <w:sz w:val="16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  <w:b w:val="0"/>
      <w:bCs w:val="0"/>
      <w:color w:val="000009"/>
      <w:spacing w:val="-11"/>
      <w:sz w:val="24"/>
      <w:szCs w:val="24"/>
    </w:rPr>
  </w:style>
  <w:style w:type="character" w:customStyle="1" w:styleId="ListLabel9">
    <w:name w:val="ListLabel 9"/>
    <w:rPr>
      <w:rFonts w:cs="Times New Roman"/>
      <w:b w:val="0"/>
      <w:bCs w:val="0"/>
      <w:color w:val="000009"/>
      <w:w w:val="99"/>
      <w:sz w:val="24"/>
      <w:szCs w:val="24"/>
    </w:rPr>
  </w:style>
  <w:style w:type="character" w:customStyle="1" w:styleId="ListLabel10">
    <w:name w:val="ListLabel 10"/>
    <w:rPr>
      <w:rFonts w:cs="Times New Roman"/>
      <w:b w:val="0"/>
      <w:bCs w:val="0"/>
      <w:sz w:val="24"/>
      <w:szCs w:val="24"/>
    </w:rPr>
  </w:style>
  <w:style w:type="character" w:customStyle="1" w:styleId="ListLabel11">
    <w:name w:val="ListLabel 11"/>
    <w:rPr>
      <w:rFonts w:cs="Times New Roman"/>
      <w:b/>
      <w:bCs/>
      <w:color w:val="000009"/>
      <w:sz w:val="28"/>
      <w:szCs w:val="28"/>
    </w:rPr>
  </w:style>
  <w:style w:type="character" w:customStyle="1" w:styleId="ListLabel12">
    <w:name w:val="ListLabel 12"/>
    <w:rPr>
      <w:b w:val="0"/>
      <w:color w:val="000009"/>
      <w:sz w:val="36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SimSun" w:hAnsi="Liberation Sans" w:cs="Mangal"/>
      <w:sz w:val="28"/>
      <w:szCs w:val="28"/>
    </w:rPr>
  </w:style>
  <w:style w:type="paragraph" w:styleId="BodyText">
    <w:name w:val="Body Text"/>
    <w:basedOn w:val="Normal"/>
    <w:pPr>
      <w:spacing w:line="288" w:lineRule="auto"/>
      <w:ind w:left="114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ListParagraph">
    <w:name w:val="List Paragraph"/>
    <w:basedOn w:val="Normal"/>
    <w:qFormat/>
  </w:style>
  <w:style w:type="paragraph" w:customStyle="1" w:styleId="TableParagraph">
    <w:name w:val="Table Paragraph"/>
    <w:basedOn w:val="Normal"/>
  </w:style>
  <w:style w:type="paragraph" w:styleId="NormalWeb">
    <w:name w:val="Normal (Web)"/>
    <w:basedOn w:val="Normal"/>
    <w:pPr>
      <w:spacing w:after="100"/>
    </w:pPr>
  </w:style>
  <w:style w:type="paragraph" w:styleId="Footer">
    <w:name w:val="footer"/>
    <w:basedOn w:val="Normal"/>
    <w:link w:val="FooterChar"/>
    <w:uiPriority w:val="99"/>
  </w:style>
  <w:style w:type="paragraph" w:customStyle="1" w:styleId="FrameContents">
    <w:name w:val="Frame Contents"/>
    <w:basedOn w:val="Normal"/>
  </w:style>
  <w:style w:type="paragraph" w:styleId="Header">
    <w:name w:val="header"/>
    <w:basedOn w:val="Normal"/>
    <w:link w:val="HeaderChar"/>
    <w:uiPriority w:val="99"/>
    <w:unhideWhenUsed/>
    <w:rsid w:val="001A375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1A3756"/>
    <w:rPr>
      <w:kern w:val="1"/>
      <w:sz w:val="24"/>
      <w:szCs w:val="24"/>
    </w:rPr>
  </w:style>
  <w:style w:type="character" w:customStyle="1" w:styleId="FooterChar">
    <w:name w:val="Footer Char"/>
    <w:link w:val="Footer"/>
    <w:uiPriority w:val="99"/>
    <w:rsid w:val="00CF0550"/>
    <w:rPr>
      <w:kern w:val="1"/>
      <w:sz w:val="24"/>
      <w:szCs w:val="24"/>
    </w:rPr>
  </w:style>
  <w:style w:type="paragraph" w:customStyle="1" w:styleId="Default">
    <w:name w:val="Default"/>
    <w:rsid w:val="0063355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CF4F4-126A-4598-9E98-8076C8466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1581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TIC Policy Galway City Council</vt:lpstr>
    </vt:vector>
  </TitlesOfParts>
  <Company>HP Inc.</Company>
  <LinksUpToDate>false</LinksUpToDate>
  <CharactersWithSpaces>10578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TIC Policy Galway City Council</dc:title>
  <dc:subject/>
  <dc:creator>theomcl</dc:creator>
  <cp:keywords/>
  <dc:description/>
  <cp:lastModifiedBy>Geraldine Mulkerins</cp:lastModifiedBy>
  <cp:revision>6</cp:revision>
  <cp:lastPrinted>2023-01-09T13:52:00Z</cp:lastPrinted>
  <dcterms:created xsi:type="dcterms:W3CDTF">2023-06-30T08:37:00Z</dcterms:created>
  <dcterms:modified xsi:type="dcterms:W3CDTF">2024-01-23T11:38:00Z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